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01223" w14:textId="77777777" w:rsidR="009A6465" w:rsidRPr="00731494" w:rsidRDefault="00A11576" w:rsidP="00A11576">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D31C97">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A11576">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0512D1F3" w:rsidR="00BE7E6E" w:rsidRPr="00731494" w:rsidRDefault="00A11576">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77777777" w:rsidR="00BE7E6E" w:rsidRPr="00731494" w:rsidRDefault="00A11576">
            <w:r w:rsidRPr="00731494">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022BDCF5" w:rsidR="00BE7E6E" w:rsidRPr="00731494" w:rsidRDefault="00A11576">
            <w:r w:rsidRPr="00731494">
              <w:rPr>
                <w:rFonts w:ascii="Arial" w:hAnsi="Arial" w:cs="Arial"/>
                <w:color w:val="000000"/>
                <w:position w:val="-2"/>
                <w:sz w:val="18"/>
                <w:szCs w:val="18"/>
              </w:rPr>
              <w:t xml:space="preserve">Vzorec </w:t>
            </w:r>
            <w:r w:rsidR="003D1DF7">
              <w:rPr>
                <w:rFonts w:ascii="Arial" w:hAnsi="Arial" w:cs="Arial"/>
                <w:color w:val="000000"/>
                <w:position w:val="-2"/>
                <w:sz w:val="18"/>
                <w:szCs w:val="18"/>
              </w:rPr>
              <w:t>Menične izjave</w:t>
            </w:r>
            <w:r w:rsidRPr="00731494">
              <w:rPr>
                <w:rFonts w:ascii="Arial" w:hAnsi="Arial" w:cs="Arial"/>
                <w:color w:val="000000"/>
                <w:position w:val="-2"/>
                <w:sz w:val="18"/>
                <w:szCs w:val="18"/>
              </w:rPr>
              <w:t xml:space="preserve"> za dobro izvedbo</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BE7E6E" w:rsidRPr="00731494" w14:paraId="14EFE2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77777777" w:rsidR="00BE7E6E" w:rsidRPr="00731494" w:rsidRDefault="00A11576">
            <w:r w:rsidRPr="00731494">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B1375" w14:textId="2F1D4B9B" w:rsidR="00BE7E6E" w:rsidRPr="00731494" w:rsidRDefault="00A11576">
            <w:r w:rsidRPr="00731494">
              <w:rPr>
                <w:rFonts w:ascii="Arial" w:hAnsi="Arial" w:cs="Arial"/>
                <w:color w:val="000000"/>
                <w:position w:val="-2"/>
                <w:sz w:val="18"/>
                <w:szCs w:val="18"/>
              </w:rPr>
              <w:t xml:space="preserve">Vzorec </w:t>
            </w:r>
            <w:r w:rsidR="003D1DF7">
              <w:rPr>
                <w:rFonts w:ascii="Arial" w:hAnsi="Arial" w:cs="Arial"/>
                <w:color w:val="000000"/>
                <w:position w:val="-2"/>
                <w:sz w:val="18"/>
                <w:szCs w:val="18"/>
              </w:rPr>
              <w:t xml:space="preserve">Menične izjave </w:t>
            </w:r>
            <w:r w:rsidRPr="00731494">
              <w:rPr>
                <w:rFonts w:ascii="Arial" w:hAnsi="Arial" w:cs="Arial"/>
                <w:color w:val="000000"/>
                <w:position w:val="-2"/>
                <w:sz w:val="18"/>
                <w:szCs w:val="18"/>
              </w:rPr>
              <w:t>za odpravo napak</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778AED1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69A0C53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18931352"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0F0522E6" w:rsidR="00D31C97" w:rsidRPr="00731494" w:rsidRDefault="00D31C97" w:rsidP="00D31C97">
            <w:r w:rsidRPr="00731494">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723DCCD6"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0E5D13B2"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A11576">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4DEDD8E4" w:rsidR="00BE7E6E" w:rsidRPr="00CA26F2" w:rsidRDefault="00A11576">
            <w:pPr>
              <w:rPr>
                <w:highlight w:val="yellow"/>
              </w:rPr>
            </w:pPr>
            <w:r w:rsidRPr="00CC0FCB">
              <w:rPr>
                <w:rFonts w:ascii="Arial" w:hAnsi="Arial" w:cs="Arial"/>
                <w:color w:val="000000"/>
                <w:position w:val="-2"/>
                <w:sz w:val="18"/>
                <w:szCs w:val="18"/>
              </w:rPr>
              <w:t xml:space="preserve">Vzorec pogodbe: Pogodba o dobavi </w:t>
            </w:r>
            <w:r w:rsidR="00977B32" w:rsidRPr="00CC0FCB">
              <w:rPr>
                <w:rFonts w:ascii="Arial" w:hAnsi="Arial" w:cs="Arial"/>
                <w:color w:val="000000"/>
                <w:position w:val="-2"/>
                <w:sz w:val="18"/>
                <w:szCs w:val="18"/>
              </w:rPr>
              <w:t xml:space="preserve">in nakupu </w:t>
            </w:r>
            <w:r w:rsidR="003D1DF7" w:rsidRPr="003D1DF7">
              <w:rPr>
                <w:rFonts w:ascii="Arial" w:hAnsi="Arial" w:cs="Arial"/>
                <w:color w:val="000000"/>
                <w:position w:val="-2"/>
                <w:sz w:val="18"/>
                <w:szCs w:val="18"/>
              </w:rPr>
              <w:t>sistema za mikroskopijo</w:t>
            </w:r>
            <w:r w:rsidR="003D1DF7">
              <w:rPr>
                <w:rFonts w:ascii="Arial" w:hAnsi="Arial" w:cs="Arial"/>
                <w:color w:val="000000"/>
                <w:position w:val="-2"/>
                <w:sz w:val="18"/>
                <w:szCs w:val="18"/>
              </w:rPr>
              <w:t xml:space="preserve"> /</w:t>
            </w:r>
            <w:r w:rsidR="003D1DF7" w:rsidRPr="003D1DF7">
              <w:rPr>
                <w:rFonts w:ascii="Arial" w:hAnsi="Arial" w:cs="Arial"/>
                <w:color w:val="000000"/>
                <w:position w:val="-2"/>
                <w:sz w:val="18"/>
                <w:szCs w:val="18"/>
              </w:rPr>
              <w:t xml:space="preserve"> EEG 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Podpisan (ročno ali elektronsko).</w:t>
            </w:r>
          </w:p>
        </w:tc>
      </w:tr>
      <w:tr w:rsidR="00D671D6" w:rsidRPr="00731494" w14:paraId="0DA272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720B64DF"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5CD2F862"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Vzorec pogodbe: Pogodba o vzdrževanju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37C93FD9" w:rsidR="00D671D6" w:rsidRPr="00731494" w:rsidRDefault="00D671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0F0A7" w14:textId="24384FBE" w:rsidR="002E6EDE" w:rsidRPr="00731494"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headerReference w:type="default" r:id="rId8"/>
          <w:footerReference w:type="default" r:id="rId9"/>
          <w:pgSz w:w="11906" w:h="16838"/>
          <w:pgMar w:top="1418" w:right="1418" w:bottom="1418" w:left="1418" w:header="567" w:footer="680" w:gutter="0"/>
          <w:cols w:space="708"/>
          <w:docGrid w:linePitch="360"/>
        </w:sectPr>
      </w:pP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24C6B54B" w:rsidR="00BE7E6E" w:rsidRPr="00731494" w:rsidRDefault="00A11576">
      <w:pPr>
        <w:spacing w:before="225" w:after="225" w:line="240" w:lineRule="auto"/>
        <w:jc w:val="both"/>
      </w:pPr>
      <w:r w:rsidRPr="00731494">
        <w:rPr>
          <w:rFonts w:ascii="Arial" w:hAnsi="Arial" w:cs="Arial"/>
          <w:color w:val="000000"/>
          <w:sz w:val="18"/>
          <w:szCs w:val="18"/>
        </w:rPr>
        <w:t xml:space="preserve">Na osnovi povabila za naročilo </w:t>
      </w:r>
      <w:r w:rsidRPr="003D1DF7">
        <w:rPr>
          <w:rFonts w:ascii="Arial" w:hAnsi="Arial" w:cs="Arial"/>
          <w:b/>
          <w:bCs/>
          <w:color w:val="000000"/>
          <w:sz w:val="18"/>
          <w:szCs w:val="18"/>
        </w:rPr>
        <w:t>»</w:t>
      </w:r>
      <w:r w:rsidR="003D1DF7" w:rsidRPr="003D1DF7">
        <w:rPr>
          <w:rFonts w:ascii="Arial" w:hAnsi="Arial" w:cs="Arial"/>
          <w:b/>
          <w:bCs/>
          <w:color w:val="000000"/>
          <w:sz w:val="18"/>
          <w:szCs w:val="18"/>
        </w:rPr>
        <w:t>Nakup sistema za mikroskopijo in EEG za potrebe UKC Ljubljana</w:t>
      </w:r>
      <w:r w:rsidRPr="003D1DF7">
        <w:rPr>
          <w:rFonts w:ascii="Arial" w:hAnsi="Arial" w:cs="Arial"/>
          <w:b/>
          <w:bCs/>
          <w:color w:val="000000"/>
          <w:sz w:val="18"/>
          <w:szCs w:val="18"/>
        </w:rPr>
        <w:t>«</w:t>
      </w:r>
      <w:r w:rsidRPr="00731494">
        <w:rPr>
          <w:rFonts w:ascii="Arial" w:hAnsi="Arial" w:cs="Arial"/>
          <w:color w:val="000000"/>
          <w:sz w:val="18"/>
          <w:szCs w:val="18"/>
        </w:rPr>
        <w:t xml:space="preserve"> dajemo ponudbo, kot sledi:</w:t>
      </w:r>
    </w:p>
    <w:p w14:paraId="535C059B" w14:textId="61FF869D"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r w:rsidR="00CC0414" w:rsidRPr="00731494">
        <w:rPr>
          <w:rFonts w:ascii="Arial" w:hAnsi="Arial" w:cs="Arial"/>
          <w:color w:val="000000"/>
          <w:sz w:val="18"/>
          <w:szCs w:val="18"/>
          <w:u w:val="single"/>
        </w:rPr>
        <w:t>za sklop: 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0" w:name="cbox1674f7a77c3859"/>
      <w:r w:rsidRPr="00731494">
        <w:instrText xml:space="preserve"> FORMCHECKBOX </w:instrText>
      </w:r>
      <w:r w:rsidRPr="00731494">
        <w:fldChar w:fldCharType="separate"/>
      </w:r>
      <w:r w:rsidRPr="00731494">
        <w:fldChar w:fldCharType="end"/>
      </w:r>
      <w:bookmarkEnd w:id="0"/>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1" w:name="cbox1674f7a77c3b10"/>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2" w:name="cbox1674f7a77c4276"/>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3" w:name="cbox1674f7a77c47a5"/>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0"/>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731494">
        <w:rPr>
          <w:rFonts w:ascii="Arial" w:hAnsi="Arial" w:cs="Arial"/>
          <w:b/>
          <w:bCs/>
          <w:color w:val="000000"/>
          <w:sz w:val="18"/>
          <w:szCs w:val="18"/>
        </w:rPr>
        <w:lastRenderedPageBreak/>
        <w:t>I</w:t>
      </w:r>
      <w:r>
        <w:rPr>
          <w:rFonts w:ascii="Arial" w:hAnsi="Arial" w:cs="Arial"/>
          <w:b/>
          <w:bCs/>
          <w:color w:val="000000"/>
          <w:sz w:val="18"/>
          <w:szCs w:val="18"/>
        </w:rPr>
        <w:t>V</w:t>
      </w:r>
      <w:r w:rsidRPr="00731494">
        <w:rPr>
          <w:rFonts w:ascii="Arial" w:hAnsi="Arial" w:cs="Arial"/>
          <w:b/>
          <w:bCs/>
          <w:color w:val="000000"/>
          <w:sz w:val="18"/>
          <w:szCs w:val="18"/>
        </w:rPr>
        <w:t>. Ponudbena cena</w:t>
      </w:r>
    </w:p>
    <w:tbl>
      <w:tblPr>
        <w:tblStyle w:val="TableGrid"/>
        <w:tblW w:w="14170" w:type="dxa"/>
        <w:tblLook w:val="04A0" w:firstRow="1" w:lastRow="0" w:firstColumn="1" w:lastColumn="0" w:noHBand="0" w:noVBand="1"/>
      </w:tblPr>
      <w:tblGrid>
        <w:gridCol w:w="3397"/>
        <w:gridCol w:w="2127"/>
        <w:gridCol w:w="1701"/>
        <w:gridCol w:w="1701"/>
        <w:gridCol w:w="1984"/>
        <w:gridCol w:w="1418"/>
        <w:gridCol w:w="1842"/>
      </w:tblGrid>
      <w:tr w:rsidR="0090639A" w14:paraId="3B5246BA" w14:textId="77777777" w:rsidTr="001C0433">
        <w:tc>
          <w:tcPr>
            <w:tcW w:w="3397" w:type="dxa"/>
            <w:vMerge w:val="restart"/>
            <w:shd w:val="clear" w:color="auto" w:fill="D9D9D9" w:themeFill="background1" w:themeFillShade="D9"/>
            <w:vAlign w:val="center"/>
          </w:tcPr>
          <w:p w14:paraId="66525202" w14:textId="706DC15D" w:rsidR="0090639A" w:rsidRPr="001C0433" w:rsidRDefault="0090639A" w:rsidP="00CA26F2">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10773" w:type="dxa"/>
            <w:gridSpan w:val="6"/>
            <w:shd w:val="clear" w:color="auto" w:fill="DBE5F1" w:themeFill="accent1" w:themeFillTint="33"/>
            <w:vAlign w:val="center"/>
          </w:tcPr>
          <w:p w14:paraId="5E67486C" w14:textId="5C2FAB55" w:rsidR="0090639A" w:rsidRPr="001C0433" w:rsidRDefault="0090639A" w:rsidP="00CA26F2">
            <w:pPr>
              <w:spacing w:before="225" w:after="225"/>
              <w:jc w:val="center"/>
              <w:rPr>
                <w:rFonts w:ascii="Arial" w:hAnsi="Arial" w:cs="Arial"/>
                <w:b/>
                <w:bCs/>
                <w:sz w:val="18"/>
                <w:szCs w:val="18"/>
              </w:rPr>
            </w:pPr>
            <w:r w:rsidRPr="001C0433">
              <w:rPr>
                <w:rFonts w:ascii="Arial" w:hAnsi="Arial" w:cs="Arial"/>
                <w:b/>
                <w:bCs/>
                <w:sz w:val="18"/>
                <w:szCs w:val="18"/>
              </w:rPr>
              <w:t>SKLOP</w:t>
            </w:r>
          </w:p>
        </w:tc>
      </w:tr>
      <w:tr w:rsidR="001C0433" w14:paraId="0DD8DF8F" w14:textId="77777777" w:rsidTr="001C0433">
        <w:tc>
          <w:tcPr>
            <w:tcW w:w="3397" w:type="dxa"/>
            <w:vMerge/>
            <w:shd w:val="clear" w:color="auto" w:fill="D9D9D9" w:themeFill="background1" w:themeFillShade="D9"/>
            <w:vAlign w:val="center"/>
          </w:tcPr>
          <w:p w14:paraId="5E703233" w14:textId="77777777" w:rsidR="001C0433" w:rsidRPr="001C0433" w:rsidRDefault="001C0433" w:rsidP="00CA26F2">
            <w:pPr>
              <w:spacing w:before="225" w:after="225"/>
              <w:jc w:val="center"/>
              <w:rPr>
                <w:rFonts w:ascii="Arial" w:hAnsi="Arial" w:cs="Arial"/>
                <w:b/>
                <w:bCs/>
                <w:sz w:val="18"/>
                <w:szCs w:val="18"/>
              </w:rPr>
            </w:pPr>
          </w:p>
        </w:tc>
        <w:tc>
          <w:tcPr>
            <w:tcW w:w="5529" w:type="dxa"/>
            <w:gridSpan w:val="3"/>
            <w:shd w:val="clear" w:color="auto" w:fill="DBE5F1" w:themeFill="accent1" w:themeFillTint="33"/>
            <w:vAlign w:val="center"/>
          </w:tcPr>
          <w:p w14:paraId="1142A632" w14:textId="795D9E4A" w:rsidR="001C0433" w:rsidRPr="001C0433" w:rsidRDefault="001C0433" w:rsidP="00CA26F2">
            <w:pPr>
              <w:spacing w:before="225" w:after="225"/>
              <w:jc w:val="center"/>
              <w:rPr>
                <w:rFonts w:ascii="Arial" w:hAnsi="Arial" w:cs="Arial"/>
                <w:b/>
                <w:bCs/>
                <w:sz w:val="18"/>
                <w:szCs w:val="18"/>
              </w:rPr>
            </w:pPr>
            <w:r w:rsidRPr="001C0433">
              <w:rPr>
                <w:rFonts w:ascii="Arial" w:hAnsi="Arial" w:cs="Arial"/>
                <w:b/>
                <w:bCs/>
                <w:sz w:val="18"/>
                <w:szCs w:val="18"/>
              </w:rPr>
              <w:t xml:space="preserve">Nakup in dobava sistema za </w:t>
            </w:r>
            <w:r>
              <w:rPr>
                <w:rFonts w:ascii="Arial" w:hAnsi="Arial" w:cs="Arial"/>
                <w:b/>
                <w:bCs/>
                <w:sz w:val="18"/>
                <w:szCs w:val="18"/>
              </w:rPr>
              <w:t>mikroskopijo</w:t>
            </w:r>
          </w:p>
        </w:tc>
        <w:tc>
          <w:tcPr>
            <w:tcW w:w="5244" w:type="dxa"/>
            <w:gridSpan w:val="3"/>
            <w:shd w:val="clear" w:color="auto" w:fill="DBE5F1" w:themeFill="accent1" w:themeFillTint="33"/>
            <w:vAlign w:val="center"/>
          </w:tcPr>
          <w:p w14:paraId="44EE9392" w14:textId="23D28E39" w:rsidR="001C0433" w:rsidRPr="001C0433" w:rsidRDefault="001C0433" w:rsidP="00CA26F2">
            <w:pPr>
              <w:spacing w:before="225" w:after="225"/>
              <w:jc w:val="center"/>
              <w:rPr>
                <w:rFonts w:ascii="Arial" w:hAnsi="Arial" w:cs="Arial"/>
                <w:b/>
                <w:bCs/>
                <w:sz w:val="18"/>
                <w:szCs w:val="18"/>
              </w:rPr>
            </w:pPr>
            <w:r w:rsidRPr="001C0433">
              <w:rPr>
                <w:rFonts w:ascii="Arial" w:hAnsi="Arial" w:cs="Arial"/>
                <w:b/>
                <w:bCs/>
                <w:sz w:val="18"/>
                <w:szCs w:val="18"/>
              </w:rPr>
              <w:t xml:space="preserve">Nakup in dobava </w:t>
            </w:r>
            <w:r>
              <w:rPr>
                <w:rFonts w:ascii="Arial" w:hAnsi="Arial" w:cs="Arial"/>
                <w:b/>
                <w:bCs/>
                <w:sz w:val="18"/>
                <w:szCs w:val="18"/>
              </w:rPr>
              <w:t>EEG</w:t>
            </w:r>
          </w:p>
        </w:tc>
      </w:tr>
      <w:tr w:rsidR="001C0433" w14:paraId="22B8A1D1" w14:textId="77777777" w:rsidTr="001C0433">
        <w:tc>
          <w:tcPr>
            <w:tcW w:w="3397" w:type="dxa"/>
            <w:vMerge/>
            <w:shd w:val="clear" w:color="auto" w:fill="D9D9D9" w:themeFill="background1" w:themeFillShade="D9"/>
            <w:vAlign w:val="center"/>
          </w:tcPr>
          <w:p w14:paraId="5A356DAA" w14:textId="77777777" w:rsidR="001C0433" w:rsidRPr="001C0433" w:rsidRDefault="001C0433" w:rsidP="0090639A">
            <w:pPr>
              <w:spacing w:before="225" w:after="225"/>
              <w:jc w:val="center"/>
              <w:rPr>
                <w:rFonts w:ascii="Arial" w:hAnsi="Arial" w:cs="Arial"/>
                <w:b/>
                <w:bCs/>
                <w:sz w:val="18"/>
                <w:szCs w:val="18"/>
              </w:rPr>
            </w:pPr>
          </w:p>
        </w:tc>
        <w:tc>
          <w:tcPr>
            <w:tcW w:w="2127" w:type="dxa"/>
            <w:shd w:val="clear" w:color="auto" w:fill="DBE5F1" w:themeFill="accent1" w:themeFillTint="33"/>
            <w:vAlign w:val="center"/>
          </w:tcPr>
          <w:p w14:paraId="5EAA1D44" w14:textId="75F3B2B3" w:rsidR="001C0433" w:rsidRPr="001C0433" w:rsidRDefault="001C0433" w:rsidP="0090639A">
            <w:pPr>
              <w:spacing w:before="225" w:after="225"/>
              <w:jc w:val="center"/>
              <w:rPr>
                <w:rFonts w:ascii="Arial" w:hAnsi="Arial" w:cs="Arial"/>
                <w:sz w:val="18"/>
                <w:szCs w:val="18"/>
              </w:rPr>
            </w:pPr>
            <w:r w:rsidRPr="001C0433">
              <w:rPr>
                <w:rFonts w:ascii="Arial" w:hAnsi="Arial" w:cs="Arial"/>
                <w:sz w:val="18"/>
                <w:szCs w:val="18"/>
              </w:rPr>
              <w:t>v EUR brez DDV</w:t>
            </w:r>
          </w:p>
        </w:tc>
        <w:tc>
          <w:tcPr>
            <w:tcW w:w="1701" w:type="dxa"/>
            <w:shd w:val="clear" w:color="auto" w:fill="DBE5F1" w:themeFill="accent1" w:themeFillTint="33"/>
            <w:vAlign w:val="center"/>
          </w:tcPr>
          <w:p w14:paraId="3F31B2A3" w14:textId="67150152" w:rsidR="001C0433" w:rsidRPr="001C0433" w:rsidRDefault="001C0433" w:rsidP="0090639A">
            <w:pPr>
              <w:spacing w:before="225" w:after="225"/>
              <w:jc w:val="center"/>
              <w:rPr>
                <w:rFonts w:ascii="Arial" w:hAnsi="Arial" w:cs="Arial"/>
                <w:sz w:val="18"/>
                <w:szCs w:val="18"/>
              </w:rPr>
            </w:pPr>
            <w:r w:rsidRPr="001C0433">
              <w:rPr>
                <w:rFonts w:ascii="Arial" w:hAnsi="Arial" w:cs="Arial"/>
                <w:sz w:val="18"/>
                <w:szCs w:val="18"/>
              </w:rPr>
              <w:t>DDV</w:t>
            </w:r>
          </w:p>
        </w:tc>
        <w:tc>
          <w:tcPr>
            <w:tcW w:w="1701" w:type="dxa"/>
            <w:shd w:val="clear" w:color="auto" w:fill="DBE5F1" w:themeFill="accent1" w:themeFillTint="33"/>
            <w:vAlign w:val="center"/>
          </w:tcPr>
          <w:p w14:paraId="4EBCF823" w14:textId="0655FCD7" w:rsidR="001C0433" w:rsidRPr="001C0433" w:rsidRDefault="001C0433" w:rsidP="0090639A">
            <w:pPr>
              <w:spacing w:before="225" w:after="225"/>
              <w:jc w:val="center"/>
              <w:rPr>
                <w:rFonts w:ascii="Arial" w:hAnsi="Arial" w:cs="Arial"/>
                <w:sz w:val="18"/>
                <w:szCs w:val="18"/>
              </w:rPr>
            </w:pPr>
            <w:r w:rsidRPr="001C0433">
              <w:rPr>
                <w:rFonts w:ascii="Arial" w:hAnsi="Arial" w:cs="Arial"/>
                <w:sz w:val="18"/>
                <w:szCs w:val="18"/>
              </w:rPr>
              <w:t>v EUR z DDV</w:t>
            </w:r>
          </w:p>
        </w:tc>
        <w:tc>
          <w:tcPr>
            <w:tcW w:w="1984" w:type="dxa"/>
            <w:shd w:val="clear" w:color="auto" w:fill="DBE5F1" w:themeFill="accent1" w:themeFillTint="33"/>
            <w:vAlign w:val="center"/>
          </w:tcPr>
          <w:p w14:paraId="761294A1" w14:textId="34E1BE7D" w:rsidR="001C0433" w:rsidRPr="001C0433" w:rsidRDefault="001C0433" w:rsidP="0090639A">
            <w:pPr>
              <w:spacing w:before="225" w:after="225"/>
              <w:jc w:val="center"/>
              <w:rPr>
                <w:rFonts w:ascii="Arial" w:hAnsi="Arial" w:cs="Arial"/>
                <w:sz w:val="18"/>
                <w:szCs w:val="18"/>
              </w:rPr>
            </w:pPr>
            <w:r w:rsidRPr="001C0433">
              <w:rPr>
                <w:rFonts w:ascii="Arial" w:hAnsi="Arial" w:cs="Arial"/>
                <w:sz w:val="18"/>
                <w:szCs w:val="18"/>
              </w:rPr>
              <w:t>v EUR brez DDV</w:t>
            </w:r>
          </w:p>
        </w:tc>
        <w:tc>
          <w:tcPr>
            <w:tcW w:w="1418" w:type="dxa"/>
            <w:shd w:val="clear" w:color="auto" w:fill="DBE5F1" w:themeFill="accent1" w:themeFillTint="33"/>
            <w:vAlign w:val="center"/>
          </w:tcPr>
          <w:p w14:paraId="41DCCDB0" w14:textId="535586F1" w:rsidR="001C0433" w:rsidRPr="001C0433" w:rsidRDefault="001C0433" w:rsidP="0090639A">
            <w:pPr>
              <w:spacing w:before="225" w:after="225"/>
              <w:jc w:val="center"/>
              <w:rPr>
                <w:rFonts w:ascii="Arial" w:hAnsi="Arial" w:cs="Arial"/>
                <w:sz w:val="18"/>
                <w:szCs w:val="18"/>
              </w:rPr>
            </w:pPr>
            <w:r w:rsidRPr="001C0433">
              <w:rPr>
                <w:rFonts w:ascii="Arial" w:hAnsi="Arial" w:cs="Arial"/>
                <w:sz w:val="18"/>
                <w:szCs w:val="18"/>
              </w:rPr>
              <w:t>DDV</w:t>
            </w:r>
          </w:p>
        </w:tc>
        <w:tc>
          <w:tcPr>
            <w:tcW w:w="1842" w:type="dxa"/>
            <w:shd w:val="clear" w:color="auto" w:fill="DBE5F1" w:themeFill="accent1" w:themeFillTint="33"/>
            <w:vAlign w:val="center"/>
          </w:tcPr>
          <w:p w14:paraId="42882756" w14:textId="1326BAF9" w:rsidR="001C0433" w:rsidRPr="001C0433" w:rsidRDefault="001C0433" w:rsidP="0090639A">
            <w:pPr>
              <w:spacing w:before="225" w:after="225"/>
              <w:jc w:val="center"/>
              <w:rPr>
                <w:rFonts w:ascii="Arial" w:hAnsi="Arial" w:cs="Arial"/>
                <w:sz w:val="18"/>
                <w:szCs w:val="18"/>
              </w:rPr>
            </w:pPr>
            <w:r w:rsidRPr="001C0433">
              <w:rPr>
                <w:rFonts w:ascii="Arial" w:hAnsi="Arial" w:cs="Arial"/>
                <w:sz w:val="18"/>
                <w:szCs w:val="18"/>
              </w:rPr>
              <w:t>v EUR z DDV</w:t>
            </w:r>
          </w:p>
        </w:tc>
      </w:tr>
      <w:tr w:rsidR="00E91F4E" w14:paraId="2F2DEF7B" w14:textId="77777777" w:rsidTr="001C0433">
        <w:tc>
          <w:tcPr>
            <w:tcW w:w="3397" w:type="dxa"/>
            <w:shd w:val="clear" w:color="auto" w:fill="D9D9D9" w:themeFill="background1" w:themeFillShade="D9"/>
            <w:vAlign w:val="center"/>
          </w:tcPr>
          <w:p w14:paraId="54052FBD" w14:textId="23C94C03" w:rsidR="00E91F4E" w:rsidRPr="001C0433" w:rsidRDefault="00E91F4E" w:rsidP="00E91F4E">
            <w:pPr>
              <w:spacing w:before="225" w:after="225"/>
              <w:jc w:val="center"/>
              <w:rPr>
                <w:rFonts w:ascii="Arial" w:hAnsi="Arial" w:cs="Arial"/>
                <w:b/>
                <w:bCs/>
                <w:sz w:val="18"/>
                <w:szCs w:val="18"/>
              </w:rPr>
            </w:pPr>
            <w:r w:rsidRPr="001C0433">
              <w:rPr>
                <w:rFonts w:ascii="Arial" w:hAnsi="Arial" w:cs="Arial"/>
                <w:b/>
                <w:bCs/>
                <w:sz w:val="18"/>
                <w:szCs w:val="18"/>
              </w:rPr>
              <w:t>Ponudbena cena opreme</w:t>
            </w:r>
            <w:r>
              <w:rPr>
                <w:rFonts w:ascii="Arial" w:hAnsi="Arial" w:cs="Arial"/>
                <w:b/>
                <w:bCs/>
                <w:sz w:val="18"/>
                <w:szCs w:val="18"/>
              </w:rPr>
              <w:t xml:space="preserve">, vključno s ponudbeno ceno garancije za odpravo napak </w:t>
            </w:r>
            <w:r w:rsidRPr="00CA26F2">
              <w:rPr>
                <w:rFonts w:ascii="Arial" w:hAnsi="Arial" w:cs="Arial"/>
                <w:b/>
                <w:bCs/>
                <w:sz w:val="18"/>
                <w:szCs w:val="18"/>
              </w:rPr>
              <w:t>(</w:t>
            </w:r>
            <w:r>
              <w:rPr>
                <w:rFonts w:ascii="Arial" w:hAnsi="Arial" w:cs="Arial"/>
                <w:b/>
                <w:bCs/>
                <w:sz w:val="18"/>
                <w:szCs w:val="18"/>
              </w:rPr>
              <w:t xml:space="preserve">preventivnega in </w:t>
            </w:r>
            <w:r w:rsidRPr="00CA26F2">
              <w:rPr>
                <w:rFonts w:ascii="Arial" w:hAnsi="Arial" w:cs="Arial"/>
                <w:b/>
                <w:bCs/>
                <w:sz w:val="18"/>
                <w:szCs w:val="18"/>
              </w:rPr>
              <w:t>kurativnega vzdrževanja) v času garancijske dobe (24 mesecev</w:t>
            </w:r>
            <w:r w:rsidRPr="001C0433">
              <w:rPr>
                <w:rFonts w:ascii="Arial" w:hAnsi="Arial" w:cs="Arial"/>
                <w:b/>
                <w:bCs/>
                <w:sz w:val="18"/>
                <w:szCs w:val="18"/>
              </w:rPr>
              <w:t xml:space="preserve"> *</w:t>
            </w:r>
          </w:p>
        </w:tc>
        <w:tc>
          <w:tcPr>
            <w:tcW w:w="2127" w:type="dxa"/>
            <w:vAlign w:val="center"/>
          </w:tcPr>
          <w:p w14:paraId="7BB1654D" w14:textId="77777777" w:rsidR="00E91F4E" w:rsidRPr="001C0433" w:rsidRDefault="00E91F4E" w:rsidP="00E91F4E">
            <w:pPr>
              <w:spacing w:before="225" w:after="225"/>
              <w:jc w:val="center"/>
              <w:rPr>
                <w:rFonts w:ascii="Arial" w:hAnsi="Arial" w:cs="Arial"/>
                <w:sz w:val="18"/>
                <w:szCs w:val="18"/>
              </w:rPr>
            </w:pPr>
          </w:p>
        </w:tc>
        <w:tc>
          <w:tcPr>
            <w:tcW w:w="1701" w:type="dxa"/>
            <w:vAlign w:val="center"/>
          </w:tcPr>
          <w:p w14:paraId="5F882512" w14:textId="77777777" w:rsidR="00E91F4E" w:rsidRPr="001C0433" w:rsidRDefault="00E91F4E" w:rsidP="00E91F4E">
            <w:pPr>
              <w:spacing w:before="225" w:after="225"/>
              <w:jc w:val="center"/>
              <w:rPr>
                <w:rFonts w:ascii="Arial" w:hAnsi="Arial" w:cs="Arial"/>
                <w:sz w:val="18"/>
                <w:szCs w:val="18"/>
              </w:rPr>
            </w:pPr>
          </w:p>
        </w:tc>
        <w:tc>
          <w:tcPr>
            <w:tcW w:w="1701" w:type="dxa"/>
            <w:vAlign w:val="center"/>
          </w:tcPr>
          <w:p w14:paraId="660547BD" w14:textId="25FD2641" w:rsidR="00E91F4E" w:rsidRPr="001C0433" w:rsidRDefault="00E91F4E" w:rsidP="00E91F4E">
            <w:pPr>
              <w:spacing w:before="225" w:after="225"/>
              <w:jc w:val="center"/>
              <w:rPr>
                <w:rFonts w:ascii="Arial" w:hAnsi="Arial" w:cs="Arial"/>
                <w:sz w:val="18"/>
                <w:szCs w:val="18"/>
              </w:rPr>
            </w:pPr>
          </w:p>
        </w:tc>
        <w:tc>
          <w:tcPr>
            <w:tcW w:w="1984" w:type="dxa"/>
            <w:vAlign w:val="center"/>
          </w:tcPr>
          <w:p w14:paraId="54AE10C5" w14:textId="77777777" w:rsidR="00E91F4E" w:rsidRPr="001C0433" w:rsidRDefault="00E91F4E" w:rsidP="00E91F4E">
            <w:pPr>
              <w:spacing w:before="225" w:after="225"/>
              <w:jc w:val="center"/>
              <w:rPr>
                <w:rFonts w:ascii="Arial" w:hAnsi="Arial" w:cs="Arial"/>
                <w:sz w:val="18"/>
                <w:szCs w:val="18"/>
              </w:rPr>
            </w:pPr>
          </w:p>
          <w:p w14:paraId="5258C826" w14:textId="77777777" w:rsidR="00E91F4E" w:rsidRPr="001C0433" w:rsidRDefault="00E91F4E" w:rsidP="00E91F4E">
            <w:pPr>
              <w:spacing w:before="225" w:after="225"/>
              <w:jc w:val="center"/>
              <w:rPr>
                <w:rFonts w:ascii="Arial" w:hAnsi="Arial" w:cs="Arial"/>
                <w:sz w:val="18"/>
                <w:szCs w:val="18"/>
              </w:rPr>
            </w:pPr>
          </w:p>
        </w:tc>
        <w:tc>
          <w:tcPr>
            <w:tcW w:w="1418" w:type="dxa"/>
            <w:vAlign w:val="center"/>
          </w:tcPr>
          <w:p w14:paraId="330337B1" w14:textId="77777777" w:rsidR="00E91F4E" w:rsidRPr="001C0433" w:rsidRDefault="00E91F4E" w:rsidP="00E91F4E">
            <w:pPr>
              <w:spacing w:before="225" w:after="225"/>
              <w:jc w:val="center"/>
              <w:rPr>
                <w:rFonts w:ascii="Arial" w:hAnsi="Arial" w:cs="Arial"/>
                <w:sz w:val="18"/>
                <w:szCs w:val="18"/>
              </w:rPr>
            </w:pPr>
          </w:p>
        </w:tc>
        <w:tc>
          <w:tcPr>
            <w:tcW w:w="1842" w:type="dxa"/>
            <w:vAlign w:val="center"/>
          </w:tcPr>
          <w:p w14:paraId="739E14F1" w14:textId="6C88ACC4" w:rsidR="00E91F4E" w:rsidRPr="001C0433" w:rsidRDefault="00E91F4E" w:rsidP="00E91F4E">
            <w:pPr>
              <w:spacing w:before="225" w:after="225"/>
              <w:jc w:val="center"/>
              <w:rPr>
                <w:rFonts w:ascii="Arial" w:hAnsi="Arial" w:cs="Arial"/>
                <w:sz w:val="18"/>
                <w:szCs w:val="18"/>
              </w:rPr>
            </w:pPr>
          </w:p>
        </w:tc>
      </w:tr>
      <w:tr w:rsidR="00E91F4E" w14:paraId="396B7ACB" w14:textId="77777777" w:rsidTr="001C0433">
        <w:tc>
          <w:tcPr>
            <w:tcW w:w="3397" w:type="dxa"/>
            <w:shd w:val="clear" w:color="auto" w:fill="D9D9D9" w:themeFill="background1" w:themeFillShade="D9"/>
            <w:vAlign w:val="center"/>
          </w:tcPr>
          <w:p w14:paraId="7F129B05" w14:textId="501FDF08" w:rsidR="00E91F4E" w:rsidRPr="001C0433" w:rsidRDefault="00E91F4E" w:rsidP="00E91F4E">
            <w:pPr>
              <w:spacing w:before="225" w:after="225"/>
              <w:jc w:val="center"/>
              <w:rPr>
                <w:rFonts w:ascii="Arial" w:hAnsi="Arial" w:cs="Arial"/>
                <w:b/>
                <w:bCs/>
                <w:sz w:val="18"/>
                <w:szCs w:val="18"/>
              </w:rPr>
            </w:pPr>
            <w:r w:rsidRPr="00CA26F2">
              <w:rPr>
                <w:rFonts w:ascii="Arial" w:hAnsi="Arial" w:cs="Arial"/>
                <w:b/>
                <w:bCs/>
                <w:sz w:val="18"/>
                <w:szCs w:val="18"/>
              </w:rPr>
              <w:t>Ponudbena cena kurativnega vzdrževanja</w:t>
            </w:r>
            <w:r>
              <w:rPr>
                <w:rFonts w:ascii="Arial" w:hAnsi="Arial" w:cs="Arial"/>
                <w:b/>
                <w:bCs/>
                <w:sz w:val="18"/>
                <w:szCs w:val="18"/>
              </w:rPr>
              <w:t xml:space="preserve"> za</w:t>
            </w:r>
            <w:r w:rsidRPr="00CA26F2">
              <w:rPr>
                <w:rFonts w:ascii="Arial" w:hAnsi="Arial" w:cs="Arial"/>
                <w:b/>
                <w:bCs/>
                <w:sz w:val="18"/>
                <w:szCs w:val="18"/>
              </w:rPr>
              <w:t xml:space="preserve"> pogarancijsk</w:t>
            </w:r>
            <w:r>
              <w:rPr>
                <w:rFonts w:ascii="Arial" w:hAnsi="Arial" w:cs="Arial"/>
                <w:b/>
                <w:bCs/>
                <w:sz w:val="18"/>
                <w:szCs w:val="18"/>
              </w:rPr>
              <w:t>o</w:t>
            </w:r>
            <w:r w:rsidRPr="00CA26F2">
              <w:rPr>
                <w:rFonts w:ascii="Arial" w:hAnsi="Arial" w:cs="Arial"/>
                <w:b/>
                <w:bCs/>
                <w:sz w:val="18"/>
                <w:szCs w:val="18"/>
              </w:rPr>
              <w:t xml:space="preserve"> obdobj</w:t>
            </w:r>
            <w:r>
              <w:rPr>
                <w:rFonts w:ascii="Arial" w:hAnsi="Arial" w:cs="Arial"/>
                <w:b/>
                <w:bCs/>
                <w:sz w:val="18"/>
                <w:szCs w:val="18"/>
              </w:rPr>
              <w:t>e</w:t>
            </w:r>
            <w:r w:rsidRPr="00CA26F2">
              <w:rPr>
                <w:rFonts w:ascii="Arial" w:hAnsi="Arial" w:cs="Arial"/>
                <w:b/>
                <w:bCs/>
                <w:sz w:val="18"/>
                <w:szCs w:val="18"/>
              </w:rPr>
              <w:t xml:space="preserve"> 36 mesece</w:t>
            </w:r>
            <w:r>
              <w:rPr>
                <w:rFonts w:ascii="Arial" w:hAnsi="Arial" w:cs="Arial"/>
                <w:b/>
                <w:bCs/>
                <w:sz w:val="18"/>
                <w:szCs w:val="18"/>
              </w:rPr>
              <w:t>v</w:t>
            </w:r>
            <w:r w:rsidRPr="00CA26F2">
              <w:rPr>
                <w:rFonts w:ascii="Arial" w:hAnsi="Arial" w:cs="Arial"/>
                <w:b/>
                <w:bCs/>
                <w:sz w:val="18"/>
                <w:szCs w:val="18"/>
              </w:rPr>
              <w:t>**</w:t>
            </w:r>
          </w:p>
        </w:tc>
        <w:tc>
          <w:tcPr>
            <w:tcW w:w="2127" w:type="dxa"/>
            <w:vAlign w:val="center"/>
          </w:tcPr>
          <w:p w14:paraId="07D20EDF" w14:textId="77777777" w:rsidR="00E91F4E" w:rsidRPr="001C0433" w:rsidRDefault="00E91F4E" w:rsidP="00E91F4E">
            <w:pPr>
              <w:spacing w:before="225" w:after="225"/>
              <w:jc w:val="center"/>
              <w:rPr>
                <w:rFonts w:ascii="Arial" w:hAnsi="Arial" w:cs="Arial"/>
                <w:sz w:val="18"/>
                <w:szCs w:val="18"/>
              </w:rPr>
            </w:pPr>
          </w:p>
        </w:tc>
        <w:tc>
          <w:tcPr>
            <w:tcW w:w="1701" w:type="dxa"/>
            <w:vAlign w:val="center"/>
          </w:tcPr>
          <w:p w14:paraId="209144D3" w14:textId="77777777" w:rsidR="00E91F4E" w:rsidRPr="001C0433" w:rsidRDefault="00E91F4E" w:rsidP="00E91F4E">
            <w:pPr>
              <w:spacing w:before="225" w:after="225"/>
              <w:jc w:val="center"/>
              <w:rPr>
                <w:rFonts w:ascii="Arial" w:hAnsi="Arial" w:cs="Arial"/>
                <w:sz w:val="18"/>
                <w:szCs w:val="18"/>
              </w:rPr>
            </w:pPr>
          </w:p>
        </w:tc>
        <w:tc>
          <w:tcPr>
            <w:tcW w:w="1701" w:type="dxa"/>
            <w:vAlign w:val="center"/>
          </w:tcPr>
          <w:p w14:paraId="000A14E5" w14:textId="77777777" w:rsidR="00E91F4E" w:rsidRPr="001C0433" w:rsidRDefault="00E91F4E" w:rsidP="00E91F4E">
            <w:pPr>
              <w:spacing w:before="225" w:after="225"/>
              <w:jc w:val="center"/>
              <w:rPr>
                <w:rFonts w:ascii="Arial" w:hAnsi="Arial" w:cs="Arial"/>
                <w:sz w:val="18"/>
                <w:szCs w:val="18"/>
              </w:rPr>
            </w:pPr>
          </w:p>
        </w:tc>
        <w:tc>
          <w:tcPr>
            <w:tcW w:w="1984" w:type="dxa"/>
            <w:vAlign w:val="center"/>
          </w:tcPr>
          <w:p w14:paraId="1DD0382F" w14:textId="77777777" w:rsidR="00E91F4E" w:rsidRPr="001C0433" w:rsidRDefault="00E91F4E" w:rsidP="00E91F4E">
            <w:pPr>
              <w:spacing w:before="225" w:after="225"/>
              <w:jc w:val="center"/>
              <w:rPr>
                <w:rFonts w:ascii="Arial" w:hAnsi="Arial" w:cs="Arial"/>
                <w:sz w:val="18"/>
                <w:szCs w:val="18"/>
              </w:rPr>
            </w:pPr>
          </w:p>
        </w:tc>
        <w:tc>
          <w:tcPr>
            <w:tcW w:w="1418" w:type="dxa"/>
            <w:vAlign w:val="center"/>
          </w:tcPr>
          <w:p w14:paraId="5808363F" w14:textId="77777777" w:rsidR="00E91F4E" w:rsidRPr="001C0433" w:rsidRDefault="00E91F4E" w:rsidP="00E91F4E">
            <w:pPr>
              <w:spacing w:before="225" w:after="225"/>
              <w:jc w:val="center"/>
              <w:rPr>
                <w:rFonts w:ascii="Arial" w:hAnsi="Arial" w:cs="Arial"/>
                <w:sz w:val="18"/>
                <w:szCs w:val="18"/>
              </w:rPr>
            </w:pPr>
          </w:p>
        </w:tc>
        <w:tc>
          <w:tcPr>
            <w:tcW w:w="1842" w:type="dxa"/>
            <w:vAlign w:val="center"/>
          </w:tcPr>
          <w:p w14:paraId="4E15E7D3" w14:textId="77777777" w:rsidR="00E91F4E" w:rsidRPr="001C0433" w:rsidRDefault="00E91F4E" w:rsidP="00E91F4E">
            <w:pPr>
              <w:spacing w:before="225" w:after="225"/>
              <w:jc w:val="center"/>
              <w:rPr>
                <w:rFonts w:ascii="Arial" w:hAnsi="Arial" w:cs="Arial"/>
                <w:sz w:val="18"/>
                <w:szCs w:val="18"/>
              </w:rPr>
            </w:pPr>
          </w:p>
        </w:tc>
      </w:tr>
      <w:tr w:rsidR="00E91F4E" w14:paraId="66F834C0" w14:textId="77777777" w:rsidTr="001C0433">
        <w:tc>
          <w:tcPr>
            <w:tcW w:w="3397" w:type="dxa"/>
            <w:shd w:val="clear" w:color="auto" w:fill="D9D9D9" w:themeFill="background1" w:themeFillShade="D9"/>
            <w:vAlign w:val="center"/>
          </w:tcPr>
          <w:p w14:paraId="182FD1CB" w14:textId="71BC1C7B" w:rsidR="00E91F4E" w:rsidRPr="001C0433" w:rsidRDefault="00E91F4E" w:rsidP="00E91F4E">
            <w:pPr>
              <w:spacing w:before="225" w:after="225"/>
              <w:jc w:val="center"/>
              <w:rPr>
                <w:rFonts w:ascii="Arial" w:hAnsi="Arial" w:cs="Arial"/>
                <w:b/>
                <w:bCs/>
                <w:sz w:val="18"/>
                <w:szCs w:val="18"/>
              </w:rPr>
            </w:pPr>
            <w:r w:rsidRPr="00CA26F2">
              <w:rPr>
                <w:rFonts w:ascii="Arial" w:hAnsi="Arial" w:cs="Arial"/>
                <w:b/>
                <w:bCs/>
                <w:sz w:val="18"/>
                <w:szCs w:val="18"/>
              </w:rPr>
              <w:t xml:space="preserve">Ponudbena cena preventivnega vzdrževanja </w:t>
            </w:r>
            <w:r>
              <w:rPr>
                <w:rFonts w:ascii="Arial" w:hAnsi="Arial" w:cs="Arial"/>
                <w:b/>
                <w:bCs/>
                <w:sz w:val="18"/>
                <w:szCs w:val="18"/>
              </w:rPr>
              <w:t xml:space="preserve">za pogarancijsko </w:t>
            </w:r>
            <w:r w:rsidRPr="00CA26F2">
              <w:rPr>
                <w:rFonts w:ascii="Arial" w:hAnsi="Arial" w:cs="Arial"/>
                <w:b/>
                <w:bCs/>
                <w:sz w:val="18"/>
                <w:szCs w:val="18"/>
              </w:rPr>
              <w:t>obdobj</w:t>
            </w:r>
            <w:r>
              <w:rPr>
                <w:rFonts w:ascii="Arial" w:hAnsi="Arial" w:cs="Arial"/>
                <w:b/>
                <w:bCs/>
                <w:sz w:val="18"/>
                <w:szCs w:val="18"/>
              </w:rPr>
              <w:t xml:space="preserve">e </w:t>
            </w:r>
            <w:r w:rsidRPr="00CA26F2">
              <w:rPr>
                <w:rFonts w:ascii="Arial" w:hAnsi="Arial" w:cs="Arial"/>
                <w:b/>
                <w:bCs/>
                <w:sz w:val="18"/>
                <w:szCs w:val="18"/>
              </w:rPr>
              <w:t>36 mesecev)***</w:t>
            </w:r>
          </w:p>
        </w:tc>
        <w:tc>
          <w:tcPr>
            <w:tcW w:w="2127" w:type="dxa"/>
            <w:vAlign w:val="center"/>
          </w:tcPr>
          <w:p w14:paraId="7D90210C" w14:textId="77777777" w:rsidR="00E91F4E" w:rsidRPr="001C0433" w:rsidRDefault="00E91F4E" w:rsidP="00E91F4E">
            <w:pPr>
              <w:spacing w:before="225" w:after="225"/>
              <w:jc w:val="center"/>
              <w:rPr>
                <w:rFonts w:ascii="Arial" w:hAnsi="Arial" w:cs="Arial"/>
                <w:sz w:val="18"/>
                <w:szCs w:val="18"/>
              </w:rPr>
            </w:pPr>
          </w:p>
        </w:tc>
        <w:tc>
          <w:tcPr>
            <w:tcW w:w="1701" w:type="dxa"/>
            <w:vAlign w:val="center"/>
          </w:tcPr>
          <w:p w14:paraId="1D50D46E" w14:textId="77777777" w:rsidR="00E91F4E" w:rsidRPr="001C0433" w:rsidRDefault="00E91F4E" w:rsidP="00E91F4E">
            <w:pPr>
              <w:spacing w:before="225" w:after="225"/>
              <w:jc w:val="center"/>
              <w:rPr>
                <w:rFonts w:ascii="Arial" w:hAnsi="Arial" w:cs="Arial"/>
                <w:sz w:val="18"/>
                <w:szCs w:val="18"/>
              </w:rPr>
            </w:pPr>
          </w:p>
        </w:tc>
        <w:tc>
          <w:tcPr>
            <w:tcW w:w="1701" w:type="dxa"/>
            <w:vAlign w:val="center"/>
          </w:tcPr>
          <w:p w14:paraId="40F2383B" w14:textId="77777777" w:rsidR="00E91F4E" w:rsidRPr="001C0433" w:rsidRDefault="00E91F4E" w:rsidP="00E91F4E">
            <w:pPr>
              <w:spacing w:before="225" w:after="225"/>
              <w:jc w:val="center"/>
              <w:rPr>
                <w:rFonts w:ascii="Arial" w:hAnsi="Arial" w:cs="Arial"/>
                <w:sz w:val="18"/>
                <w:szCs w:val="18"/>
              </w:rPr>
            </w:pPr>
          </w:p>
        </w:tc>
        <w:tc>
          <w:tcPr>
            <w:tcW w:w="1984" w:type="dxa"/>
            <w:vAlign w:val="center"/>
          </w:tcPr>
          <w:p w14:paraId="27641916" w14:textId="77777777" w:rsidR="00E91F4E" w:rsidRPr="001C0433" w:rsidRDefault="00E91F4E" w:rsidP="00E91F4E">
            <w:pPr>
              <w:spacing w:before="225" w:after="225"/>
              <w:jc w:val="center"/>
              <w:rPr>
                <w:rFonts w:ascii="Arial" w:hAnsi="Arial" w:cs="Arial"/>
                <w:sz w:val="18"/>
                <w:szCs w:val="18"/>
              </w:rPr>
            </w:pPr>
          </w:p>
        </w:tc>
        <w:tc>
          <w:tcPr>
            <w:tcW w:w="1418" w:type="dxa"/>
            <w:vAlign w:val="center"/>
          </w:tcPr>
          <w:p w14:paraId="462318D0" w14:textId="77777777" w:rsidR="00E91F4E" w:rsidRPr="001C0433" w:rsidRDefault="00E91F4E" w:rsidP="00E91F4E">
            <w:pPr>
              <w:spacing w:before="225" w:after="225"/>
              <w:jc w:val="center"/>
              <w:rPr>
                <w:rFonts w:ascii="Arial" w:hAnsi="Arial" w:cs="Arial"/>
                <w:sz w:val="18"/>
                <w:szCs w:val="18"/>
              </w:rPr>
            </w:pPr>
          </w:p>
        </w:tc>
        <w:tc>
          <w:tcPr>
            <w:tcW w:w="1842" w:type="dxa"/>
            <w:vAlign w:val="center"/>
          </w:tcPr>
          <w:p w14:paraId="4B7BC9C4" w14:textId="77777777" w:rsidR="00E91F4E" w:rsidRPr="001C0433" w:rsidRDefault="00E91F4E" w:rsidP="00E91F4E">
            <w:pPr>
              <w:spacing w:before="225" w:after="225"/>
              <w:jc w:val="center"/>
              <w:rPr>
                <w:rFonts w:ascii="Arial" w:hAnsi="Arial" w:cs="Arial"/>
                <w:sz w:val="18"/>
                <w:szCs w:val="18"/>
              </w:rPr>
            </w:pPr>
          </w:p>
        </w:tc>
      </w:tr>
      <w:tr w:rsidR="001C0433" w14:paraId="53CC53F2" w14:textId="77777777" w:rsidTr="001C0433">
        <w:tc>
          <w:tcPr>
            <w:tcW w:w="3397" w:type="dxa"/>
            <w:shd w:val="clear" w:color="auto" w:fill="D9D9D9" w:themeFill="background1" w:themeFillShade="D9"/>
            <w:vAlign w:val="center"/>
          </w:tcPr>
          <w:p w14:paraId="73975231" w14:textId="4F55717E" w:rsidR="001C0433" w:rsidRPr="00CA26F2" w:rsidRDefault="001C0433" w:rsidP="00CA35E3">
            <w:pPr>
              <w:spacing w:before="225" w:after="225"/>
              <w:jc w:val="center"/>
              <w:rPr>
                <w:rFonts w:ascii="Arial" w:hAnsi="Arial" w:cs="Arial"/>
                <w:b/>
                <w:bCs/>
                <w:sz w:val="18"/>
                <w:szCs w:val="18"/>
              </w:rPr>
            </w:pPr>
            <w:r w:rsidRPr="00CA26F2">
              <w:rPr>
                <w:rFonts w:ascii="Arial" w:hAnsi="Arial" w:cs="Arial"/>
                <w:b/>
                <w:bCs/>
                <w:sz w:val="18"/>
                <w:szCs w:val="18"/>
              </w:rPr>
              <w:t>PONUDBENA CENA SKUPAJ:</w:t>
            </w:r>
          </w:p>
        </w:tc>
        <w:tc>
          <w:tcPr>
            <w:tcW w:w="2127" w:type="dxa"/>
            <w:vAlign w:val="center"/>
          </w:tcPr>
          <w:p w14:paraId="0F391724" w14:textId="77777777" w:rsidR="001C0433" w:rsidRPr="001C0433" w:rsidRDefault="001C0433" w:rsidP="00CA35E3">
            <w:pPr>
              <w:spacing w:before="225" w:after="225"/>
              <w:jc w:val="center"/>
              <w:rPr>
                <w:rFonts w:ascii="Arial" w:hAnsi="Arial" w:cs="Arial"/>
                <w:sz w:val="18"/>
                <w:szCs w:val="18"/>
              </w:rPr>
            </w:pPr>
          </w:p>
        </w:tc>
        <w:tc>
          <w:tcPr>
            <w:tcW w:w="1701" w:type="dxa"/>
            <w:vAlign w:val="center"/>
          </w:tcPr>
          <w:p w14:paraId="1C3984CA" w14:textId="77777777" w:rsidR="001C0433" w:rsidRPr="001C0433" w:rsidRDefault="001C0433" w:rsidP="00CA35E3">
            <w:pPr>
              <w:spacing w:before="225" w:after="225"/>
              <w:jc w:val="center"/>
              <w:rPr>
                <w:rFonts w:ascii="Arial" w:hAnsi="Arial" w:cs="Arial"/>
                <w:sz w:val="18"/>
                <w:szCs w:val="18"/>
              </w:rPr>
            </w:pPr>
          </w:p>
        </w:tc>
        <w:tc>
          <w:tcPr>
            <w:tcW w:w="1701" w:type="dxa"/>
            <w:vAlign w:val="center"/>
          </w:tcPr>
          <w:p w14:paraId="65A80283" w14:textId="77777777" w:rsidR="001C0433" w:rsidRPr="001C0433" w:rsidRDefault="001C0433" w:rsidP="00CA35E3">
            <w:pPr>
              <w:spacing w:before="225" w:after="225"/>
              <w:jc w:val="center"/>
              <w:rPr>
                <w:rFonts w:ascii="Arial" w:hAnsi="Arial" w:cs="Arial"/>
                <w:sz w:val="18"/>
                <w:szCs w:val="18"/>
              </w:rPr>
            </w:pPr>
          </w:p>
        </w:tc>
        <w:tc>
          <w:tcPr>
            <w:tcW w:w="1984" w:type="dxa"/>
            <w:vAlign w:val="center"/>
          </w:tcPr>
          <w:p w14:paraId="79754037" w14:textId="77777777" w:rsidR="001C0433" w:rsidRPr="001C0433" w:rsidRDefault="001C0433" w:rsidP="00CA35E3">
            <w:pPr>
              <w:spacing w:before="225" w:after="225"/>
              <w:jc w:val="center"/>
              <w:rPr>
                <w:rFonts w:ascii="Arial" w:hAnsi="Arial" w:cs="Arial"/>
                <w:sz w:val="18"/>
                <w:szCs w:val="18"/>
              </w:rPr>
            </w:pPr>
          </w:p>
        </w:tc>
        <w:tc>
          <w:tcPr>
            <w:tcW w:w="1418" w:type="dxa"/>
            <w:vAlign w:val="center"/>
          </w:tcPr>
          <w:p w14:paraId="222D7C03" w14:textId="77777777" w:rsidR="001C0433" w:rsidRPr="001C0433" w:rsidRDefault="001C0433" w:rsidP="00CA35E3">
            <w:pPr>
              <w:spacing w:before="225" w:after="225"/>
              <w:jc w:val="center"/>
              <w:rPr>
                <w:rFonts w:ascii="Arial" w:hAnsi="Arial" w:cs="Arial"/>
                <w:sz w:val="18"/>
                <w:szCs w:val="18"/>
              </w:rPr>
            </w:pPr>
          </w:p>
        </w:tc>
        <w:tc>
          <w:tcPr>
            <w:tcW w:w="1842" w:type="dxa"/>
            <w:vAlign w:val="center"/>
          </w:tcPr>
          <w:p w14:paraId="45FB467F" w14:textId="77777777" w:rsidR="001C0433" w:rsidRPr="001C0433" w:rsidRDefault="001C0433" w:rsidP="00CA35E3">
            <w:pPr>
              <w:spacing w:before="225" w:after="225"/>
              <w:jc w:val="center"/>
              <w:rPr>
                <w:rFonts w:ascii="Arial" w:hAnsi="Arial" w:cs="Arial"/>
                <w:sz w:val="18"/>
                <w:szCs w:val="18"/>
              </w:rPr>
            </w:pPr>
          </w:p>
        </w:tc>
      </w:tr>
    </w:tbl>
    <w:p w14:paraId="22975880" w14:textId="2E90269C" w:rsidR="00E91F4E" w:rsidRDefault="00E91F4E" w:rsidP="00E91F4E">
      <w:pPr>
        <w:spacing w:before="120" w:after="120" w:line="240" w:lineRule="auto"/>
        <w:jc w:val="both"/>
        <w:rPr>
          <w:rFonts w:ascii="Arial" w:hAnsi="Arial" w:cs="Arial"/>
          <w:i/>
          <w:iCs/>
          <w:sz w:val="18"/>
          <w:szCs w:val="18"/>
        </w:rPr>
      </w:pPr>
      <w:r w:rsidRPr="00CA26F2">
        <w:rPr>
          <w:rFonts w:ascii="Arial" w:hAnsi="Arial" w:cs="Arial"/>
          <w:i/>
          <w:iCs/>
          <w:sz w:val="18"/>
          <w:szCs w:val="18"/>
        </w:rPr>
        <w:t>* Ponudnik navede ponudbeno ceno opreme</w:t>
      </w:r>
      <w:r>
        <w:rPr>
          <w:rFonts w:ascii="Arial" w:hAnsi="Arial" w:cs="Arial"/>
          <w:i/>
          <w:iCs/>
          <w:sz w:val="18"/>
          <w:szCs w:val="18"/>
        </w:rPr>
        <w:t xml:space="preserve"> za celotno količino</w:t>
      </w:r>
      <w:r w:rsidRPr="00CA26F2">
        <w:rPr>
          <w:rFonts w:ascii="Arial" w:hAnsi="Arial" w:cs="Arial"/>
          <w:i/>
          <w:iCs/>
          <w:sz w:val="18"/>
          <w:szCs w:val="18"/>
        </w:rPr>
        <w:t xml:space="preserve">, ki je </w:t>
      </w:r>
      <w:r>
        <w:rPr>
          <w:rFonts w:ascii="Arial" w:hAnsi="Arial" w:cs="Arial"/>
          <w:i/>
          <w:iCs/>
          <w:sz w:val="18"/>
          <w:szCs w:val="18"/>
        </w:rPr>
        <w:t>zahtevana v okviru posameznega sklopa, vključno s ponudbeno ceno garancije za odpravo napak (preventivnega in kurativnega vzdrževanja) za čas trajanja garancije za odpravo napak (24 mesecev).</w:t>
      </w:r>
    </w:p>
    <w:p w14:paraId="232AE4EB" w14:textId="77777777" w:rsidR="00E91F4E" w:rsidRDefault="00E91F4E" w:rsidP="00E91F4E">
      <w:pPr>
        <w:spacing w:before="120" w:after="120" w:line="240" w:lineRule="auto"/>
        <w:jc w:val="both"/>
        <w:rPr>
          <w:rFonts w:ascii="Arial" w:hAnsi="Arial" w:cs="Arial"/>
          <w:i/>
          <w:iCs/>
          <w:sz w:val="18"/>
          <w:szCs w:val="18"/>
        </w:rPr>
      </w:pPr>
      <w:r>
        <w:rPr>
          <w:rFonts w:ascii="Arial" w:hAnsi="Arial" w:cs="Arial"/>
          <w:i/>
          <w:iCs/>
          <w:sz w:val="18"/>
          <w:szCs w:val="18"/>
        </w:rPr>
        <w:t>** Ponudnik navede ponudbeno ceno kurativnega vzdrževanja za čas trajanja pogarancijskega vzdrževanja (36 mesecev po izteku obdobja garancije). V kolikor je ponudnik navedeni strošek zajel v okviru drugih postavk, v tem delu navede znesek 0 EUR.</w:t>
      </w:r>
    </w:p>
    <w:p w14:paraId="6B27723F" w14:textId="5B04E264" w:rsidR="00CA35E3" w:rsidRPr="00CA26F2" w:rsidRDefault="00E91F4E" w:rsidP="00CA35E3">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preventivnega vzdrževanja za čas trajanja pogaranciijskega vzdrževanja (36 mesecev po izteku obdobja garancije).</w:t>
      </w:r>
      <w:r w:rsidRPr="00B95A27">
        <w:rPr>
          <w:rFonts w:ascii="Arial" w:hAnsi="Arial" w:cs="Arial"/>
          <w:i/>
          <w:iCs/>
          <w:sz w:val="18"/>
          <w:szCs w:val="18"/>
        </w:rPr>
        <w:t>.</w:t>
      </w:r>
      <w:r>
        <w:rPr>
          <w:rFonts w:ascii="Arial" w:hAnsi="Arial" w:cs="Arial"/>
          <w:i/>
          <w:iCs/>
          <w:sz w:val="18"/>
          <w:szCs w:val="18"/>
        </w:rPr>
        <w:t xml:space="preserve"> V kolikor je ponudnik navedeni strošek zajel v okviru drugih postavk, v tem delu navede znesek 0 EUR.</w:t>
      </w:r>
      <w:r w:rsidR="00CA35E3">
        <w:rPr>
          <w:rFonts w:ascii="Arial" w:hAnsi="Arial" w:cs="Arial"/>
          <w:i/>
          <w:iCs/>
          <w:sz w:val="18"/>
          <w:szCs w:val="18"/>
        </w:rPr>
        <w:t xml:space="preserve"> </w:t>
      </w:r>
    </w:p>
    <w:p w14:paraId="1CB64D43" w14:textId="4BB1E7D9" w:rsidR="00380D35" w:rsidRDefault="00380D35" w:rsidP="003D1DF7">
      <w:pPr>
        <w:spacing w:after="0" w:line="240" w:lineRule="auto"/>
        <w:rPr>
          <w:rFonts w:ascii="Arial" w:hAnsi="Arial" w:cs="Arial"/>
          <w:color w:val="000000"/>
          <w:sz w:val="18"/>
          <w:szCs w:val="18"/>
        </w:rPr>
        <w:sectPr w:rsidR="00380D35" w:rsidSect="00380D35">
          <w:pgSz w:w="16838" w:h="11906" w:orient="landscape"/>
          <w:pgMar w:top="1418" w:right="1418" w:bottom="1418" w:left="1418" w:header="567" w:footer="596" w:gutter="0"/>
          <w:cols w:space="708"/>
          <w:docGrid w:linePitch="360"/>
        </w:sectPr>
      </w:pPr>
    </w:p>
    <w:p w14:paraId="275CA577" w14:textId="77777777" w:rsidR="00BE7E6E" w:rsidRPr="00731494" w:rsidRDefault="00A11576">
      <w:pPr>
        <w:spacing w:before="225" w:after="225" w:line="240" w:lineRule="auto"/>
      </w:pPr>
      <w:r w:rsidRPr="00731494">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2840299A"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3D1DF7">
        <w:rPr>
          <w:rFonts w:ascii="Arial" w:hAnsi="Arial" w:cs="Arial"/>
          <w:b/>
          <w:bCs/>
          <w:color w:val="000000"/>
          <w:sz w:val="18"/>
          <w:szCs w:val="18"/>
        </w:rPr>
        <w:t>»</w:t>
      </w:r>
      <w:r w:rsidR="003D1DF7" w:rsidRPr="003D1DF7">
        <w:rPr>
          <w:rFonts w:ascii="Arial" w:hAnsi="Arial" w:cs="Arial"/>
          <w:b/>
          <w:bCs/>
          <w:color w:val="000000"/>
          <w:sz w:val="18"/>
          <w:szCs w:val="18"/>
        </w:rPr>
        <w:t>Nakup sistema za mikroskopijo in EEG za potrebe UKC Ljubljana</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imamo dovoljenje za opravljanje dejavnosti, ki je predmet javnega naročila,</w:t>
            </w:r>
          </w:p>
          <w:p w14:paraId="62072BB6"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smo vpisani v sodni, poklicni oziroma poslovni register v državi sedeža,</w:t>
            </w:r>
          </w:p>
          <w:p w14:paraId="4824D77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46A30536"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3D1DF7" w:rsidRPr="003D1DF7">
        <w:rPr>
          <w:rFonts w:ascii="Arial" w:hAnsi="Arial" w:cs="Arial"/>
          <w:b/>
          <w:bCs/>
          <w:color w:val="000000"/>
          <w:sz w:val="18"/>
          <w:szCs w:val="18"/>
        </w:rPr>
        <w:t>Nakup sistema za mikroskopijo in EEG za potrebe UKC Ljubljana</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1"/>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A11576">
          <w:footerReference w:type="default" r:id="rId12"/>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11576">
          <w:footerReference w:type="default" r:id="rId13"/>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0650C06" w14:textId="4B23093B"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1"/>
        <w:gridCol w:w="5141"/>
        <w:gridCol w:w="1801"/>
        <w:gridCol w:w="2430"/>
        <w:gridCol w:w="2411"/>
      </w:tblGrid>
      <w:tr w:rsidR="008B29C8" w:rsidRPr="00731494" w14:paraId="542B96E2" w14:textId="77777777" w:rsidTr="008B29C8">
        <w:tc>
          <w:tcPr>
            <w:tcW w:w="7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8B29C8" w:rsidRPr="00F35500" w:rsidRDefault="008B29C8" w:rsidP="00A11576">
            <w:pPr>
              <w:jc w:val="center"/>
            </w:pPr>
            <w:r w:rsidRPr="00F35500">
              <w:rPr>
                <w:rFonts w:ascii="Arial" w:hAnsi="Arial" w:cs="Arial"/>
                <w:b/>
                <w:bCs/>
                <w:color w:val="000000"/>
                <w:position w:val="-2"/>
                <w:sz w:val="18"/>
                <w:szCs w:val="18"/>
                <w:shd w:val="clear" w:color="auto" w:fill="CCCCCC"/>
              </w:rPr>
              <w:t>Naročnik</w:t>
            </w:r>
            <w:r w:rsidRPr="00F35500">
              <w:rPr>
                <w:rFonts w:ascii="Arial" w:hAnsi="Arial" w:cs="Arial"/>
                <w:b/>
                <w:bCs/>
                <w:color w:val="000000"/>
                <w:position w:val="-2"/>
                <w:sz w:val="18"/>
                <w:szCs w:val="18"/>
                <w:shd w:val="clear" w:color="auto" w:fill="CCCCCC"/>
              </w:rPr>
              <w:br/>
              <w:t>(naziv, naslov)</w:t>
            </w:r>
          </w:p>
        </w:tc>
        <w:tc>
          <w:tcPr>
            <w:tcW w:w="183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BB0424" w14:textId="2E450268" w:rsidR="008B29C8" w:rsidRPr="00F35500" w:rsidRDefault="008B29C8" w:rsidP="00A11576">
            <w:pPr>
              <w:jc w:val="center"/>
              <w:rPr>
                <w:rFonts w:ascii="Arial" w:hAnsi="Arial" w:cs="Arial"/>
                <w:bCs/>
                <w:color w:val="000000"/>
                <w:position w:val="-2"/>
                <w:sz w:val="18"/>
                <w:szCs w:val="18"/>
                <w:shd w:val="clear" w:color="auto" w:fill="CCCCCC"/>
              </w:rPr>
            </w:pPr>
            <w:r w:rsidRPr="00F35500">
              <w:rPr>
                <w:rFonts w:ascii="Arial" w:hAnsi="Arial" w:cs="Arial"/>
                <w:b/>
                <w:bCs/>
                <w:color w:val="000000"/>
                <w:position w:val="-2"/>
                <w:sz w:val="18"/>
                <w:szCs w:val="18"/>
                <w:shd w:val="clear" w:color="auto" w:fill="CCCCCC"/>
              </w:rPr>
              <w:t>Predmet referenčnega posla</w:t>
            </w:r>
            <w:r w:rsidRPr="00F35500">
              <w:rPr>
                <w:rFonts w:ascii="Arial" w:hAnsi="Arial" w:cs="Arial"/>
                <w:b/>
                <w:bCs/>
                <w:color w:val="000000"/>
                <w:position w:val="-2"/>
                <w:sz w:val="18"/>
                <w:szCs w:val="18"/>
                <w:shd w:val="clear" w:color="auto" w:fill="CCCCCC"/>
              </w:rPr>
              <w:br/>
            </w:r>
          </w:p>
          <w:p w14:paraId="6C73259F" w14:textId="179CDD41" w:rsidR="008B29C8" w:rsidRPr="00F35500" w:rsidRDefault="008B29C8" w:rsidP="00A11576">
            <w:pPr>
              <w:jc w:val="center"/>
              <w:rPr>
                <w:rFonts w:ascii="Arial" w:hAnsi="Arial" w:cs="Arial"/>
                <w:bCs/>
                <w:i/>
                <w:iCs/>
                <w:color w:val="000000"/>
                <w:position w:val="-2"/>
                <w:sz w:val="18"/>
                <w:szCs w:val="18"/>
                <w:shd w:val="clear" w:color="auto" w:fill="CCCCCC"/>
              </w:rPr>
            </w:pPr>
            <w:r w:rsidRPr="00F35500">
              <w:rPr>
                <w:rFonts w:ascii="Arial" w:hAnsi="Arial" w:cs="Arial"/>
                <w:bCs/>
                <w:i/>
                <w:iCs/>
                <w:color w:val="000000"/>
                <w:position w:val="-2"/>
                <w:sz w:val="18"/>
                <w:szCs w:val="18"/>
                <w:shd w:val="clear" w:color="auto" w:fill="CCCCCC"/>
              </w:rPr>
              <w:t>(podroben opis referenčnega posla oziroma navedba, ali je bila v okviru referenčnega posla:</w:t>
            </w:r>
          </w:p>
          <w:p w14:paraId="022D8318" w14:textId="5630A9C2" w:rsidR="008B29C8" w:rsidRPr="00F35500" w:rsidRDefault="008B29C8" w:rsidP="00CA26F2">
            <w:pPr>
              <w:pStyle w:val="ListParagraph"/>
              <w:numPr>
                <w:ilvl w:val="0"/>
                <w:numId w:val="14"/>
              </w:numPr>
              <w:jc w:val="both"/>
              <w:rPr>
                <w:rFonts w:ascii="Arial" w:hAnsi="Arial" w:cs="Arial"/>
                <w:bCs/>
                <w:i/>
                <w:iCs/>
                <w:color w:val="000000"/>
                <w:position w:val="-2"/>
                <w:sz w:val="18"/>
                <w:szCs w:val="18"/>
                <w:shd w:val="clear" w:color="auto" w:fill="CCCCCC"/>
              </w:rPr>
            </w:pPr>
            <w:r w:rsidRPr="00F35500">
              <w:rPr>
                <w:rFonts w:ascii="Arial" w:hAnsi="Arial" w:cs="Arial"/>
                <w:bCs/>
                <w:i/>
                <w:iCs/>
                <w:color w:val="000000"/>
                <w:position w:val="-2"/>
                <w:sz w:val="18"/>
                <w:szCs w:val="18"/>
                <w:shd w:val="clear" w:color="auto" w:fill="CCCCCC"/>
              </w:rPr>
              <w:t xml:space="preserve">izvedena dobava </w:t>
            </w:r>
            <w:r w:rsidR="00F35500" w:rsidRPr="00F35500">
              <w:rPr>
                <w:rFonts w:ascii="Arial" w:hAnsi="Arial" w:cs="Arial"/>
                <w:bCs/>
                <w:i/>
                <w:iCs/>
                <w:color w:val="000000"/>
                <w:position w:val="-2"/>
                <w:sz w:val="18"/>
                <w:szCs w:val="18"/>
                <w:shd w:val="clear" w:color="auto" w:fill="CCCCCC"/>
              </w:rPr>
              <w:t xml:space="preserve">sistema za mikroskopijo </w:t>
            </w:r>
            <w:r w:rsidR="00E72198" w:rsidRPr="00F35500">
              <w:rPr>
                <w:rFonts w:ascii="Arial" w:hAnsi="Arial" w:cs="Arial"/>
                <w:bCs/>
                <w:i/>
                <w:iCs/>
                <w:color w:val="000000"/>
                <w:position w:val="-2"/>
                <w:sz w:val="18"/>
                <w:szCs w:val="18"/>
                <w:shd w:val="clear" w:color="auto" w:fill="CCCCCC"/>
              </w:rPr>
              <w:t>ali</w:t>
            </w:r>
          </w:p>
          <w:p w14:paraId="2C8C137D" w14:textId="22FE1AAC" w:rsidR="008B29C8" w:rsidRPr="00F35500" w:rsidRDefault="008B29C8" w:rsidP="00CA26F2">
            <w:pPr>
              <w:pStyle w:val="ListParagraph"/>
              <w:numPr>
                <w:ilvl w:val="0"/>
                <w:numId w:val="14"/>
              </w:numPr>
              <w:jc w:val="both"/>
              <w:rPr>
                <w:rFonts w:ascii="Arial" w:hAnsi="Arial" w:cs="Arial"/>
                <w:bCs/>
                <w:i/>
                <w:iCs/>
                <w:color w:val="000000"/>
                <w:position w:val="-2"/>
                <w:sz w:val="18"/>
                <w:szCs w:val="18"/>
                <w:shd w:val="clear" w:color="auto" w:fill="CCCCCC"/>
              </w:rPr>
            </w:pPr>
            <w:r w:rsidRPr="00F35500">
              <w:rPr>
                <w:rFonts w:ascii="Arial" w:hAnsi="Arial" w:cs="Arial"/>
                <w:bCs/>
                <w:i/>
                <w:iCs/>
                <w:color w:val="000000"/>
                <w:position w:val="-2"/>
                <w:sz w:val="18"/>
                <w:szCs w:val="18"/>
                <w:shd w:val="clear" w:color="auto" w:fill="CCCCCC"/>
              </w:rPr>
              <w:t xml:space="preserve">izvedena dobava </w:t>
            </w:r>
            <w:r w:rsidR="00F35500" w:rsidRPr="00F35500">
              <w:rPr>
                <w:rFonts w:ascii="Arial" w:hAnsi="Arial" w:cs="Arial"/>
                <w:bCs/>
                <w:i/>
                <w:iCs/>
                <w:color w:val="000000"/>
                <w:position w:val="-2"/>
                <w:sz w:val="18"/>
                <w:szCs w:val="18"/>
                <w:shd w:val="clear" w:color="auto" w:fill="CCCCCC"/>
              </w:rPr>
              <w:t>sistema za EEG</w:t>
            </w:r>
            <w:r w:rsidR="00E72198" w:rsidRPr="00F35500">
              <w:rPr>
                <w:rFonts w:ascii="Arial" w:hAnsi="Arial" w:cs="Arial"/>
                <w:bCs/>
                <w:i/>
                <w:iCs/>
                <w:color w:val="000000"/>
                <w:position w:val="-2"/>
                <w:sz w:val="18"/>
                <w:szCs w:val="18"/>
                <w:shd w:val="clear" w:color="auto" w:fill="CCCCCC"/>
              </w:rPr>
              <w:t>)</w:t>
            </w:r>
            <w:r w:rsidR="00D671D6" w:rsidRPr="00F35500">
              <w:rPr>
                <w:rFonts w:ascii="Arial" w:hAnsi="Arial" w:cs="Arial"/>
                <w:bCs/>
                <w:i/>
                <w:iCs/>
                <w:color w:val="000000"/>
                <w:position w:val="-2"/>
                <w:sz w:val="18"/>
                <w:szCs w:val="18"/>
                <w:shd w:val="clear" w:color="auto" w:fill="CCCCCC"/>
              </w:rPr>
              <w:t>.</w:t>
            </w:r>
          </w:p>
        </w:tc>
        <w:tc>
          <w:tcPr>
            <w:tcW w:w="64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67C3AA" w14:textId="0B8B4EC8" w:rsidR="008B29C8" w:rsidRPr="00F35500" w:rsidRDefault="008B29C8" w:rsidP="00A11576">
            <w:pPr>
              <w:jc w:val="center"/>
            </w:pPr>
            <w:r w:rsidRPr="00F35500">
              <w:rPr>
                <w:rFonts w:ascii="Arial" w:hAnsi="Arial" w:cs="Arial"/>
                <w:b/>
                <w:bCs/>
                <w:color w:val="000000"/>
                <w:position w:val="-2"/>
                <w:sz w:val="18"/>
                <w:szCs w:val="18"/>
                <w:shd w:val="clear" w:color="auto" w:fill="CCCCCC"/>
              </w:rPr>
              <w:t>Čas realizacije referenčnega posla</w:t>
            </w:r>
            <w:r w:rsidRPr="00F35500">
              <w:rPr>
                <w:rFonts w:ascii="Arial" w:hAnsi="Arial" w:cs="Arial"/>
                <w:b/>
                <w:bCs/>
                <w:color w:val="000000"/>
                <w:position w:val="-2"/>
                <w:sz w:val="18"/>
                <w:szCs w:val="18"/>
                <w:shd w:val="clear" w:color="auto" w:fill="CCCCCC"/>
              </w:rPr>
              <w:br/>
            </w:r>
            <w:r w:rsidRPr="00F35500">
              <w:rPr>
                <w:rFonts w:ascii="Arial" w:hAnsi="Arial" w:cs="Arial"/>
                <w:color w:val="000000"/>
                <w:position w:val="-2"/>
                <w:sz w:val="18"/>
                <w:szCs w:val="18"/>
                <w:shd w:val="clear" w:color="auto" w:fill="CCCCCC"/>
              </w:rPr>
              <w:t>(datum dobave opreme)</w:t>
            </w:r>
          </w:p>
        </w:tc>
        <w:tc>
          <w:tcPr>
            <w:tcW w:w="86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52168685" w:rsidR="008B29C8" w:rsidRPr="00F35500" w:rsidRDefault="008B29C8" w:rsidP="00A11576">
            <w:pPr>
              <w:jc w:val="center"/>
            </w:pPr>
            <w:r w:rsidRPr="00F35500">
              <w:rPr>
                <w:rFonts w:ascii="Arial" w:hAnsi="Arial" w:cs="Arial"/>
                <w:b/>
                <w:bCs/>
                <w:color w:val="000000"/>
                <w:position w:val="-2"/>
                <w:sz w:val="18"/>
                <w:szCs w:val="18"/>
                <w:shd w:val="clear" w:color="auto" w:fill="CCCCCC"/>
              </w:rPr>
              <w:t>Pogodbeni znesek</w:t>
            </w:r>
            <w:r w:rsidRPr="00F35500">
              <w:rPr>
                <w:rFonts w:ascii="Arial" w:hAnsi="Arial" w:cs="Arial"/>
                <w:b/>
                <w:bCs/>
                <w:color w:val="000000"/>
                <w:position w:val="-2"/>
                <w:sz w:val="18"/>
                <w:szCs w:val="18"/>
                <w:shd w:val="clear" w:color="auto" w:fill="CCCCCC"/>
              </w:rPr>
              <w:br/>
              <w:t xml:space="preserve">(brez DDV), ki se nanaša na </w:t>
            </w:r>
            <w:r w:rsidRPr="00F35500">
              <w:rPr>
                <w:rFonts w:ascii="Arial" w:hAnsi="Arial" w:cs="Arial"/>
                <w:b/>
                <w:bCs/>
                <w:color w:val="000000"/>
                <w:position w:val="-2"/>
                <w:sz w:val="18"/>
                <w:szCs w:val="18"/>
                <w:u w:val="single"/>
                <w:shd w:val="clear" w:color="auto" w:fill="CCCCCC"/>
              </w:rPr>
              <w:t>referenčni posel</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8B29C8" w:rsidRPr="00F35500" w:rsidRDefault="008B29C8" w:rsidP="00A11576">
            <w:pPr>
              <w:jc w:val="center"/>
            </w:pPr>
            <w:r w:rsidRPr="00F35500">
              <w:rPr>
                <w:rFonts w:ascii="Arial" w:hAnsi="Arial" w:cs="Arial"/>
                <w:b/>
                <w:bCs/>
                <w:color w:val="000000"/>
                <w:position w:val="-2"/>
                <w:sz w:val="18"/>
                <w:szCs w:val="18"/>
                <w:shd w:val="clear" w:color="auto" w:fill="CCCCCC"/>
              </w:rPr>
              <w:t>Kontaktna oseba pri naročniku</w:t>
            </w:r>
            <w:r w:rsidRPr="00F35500">
              <w:rPr>
                <w:rFonts w:ascii="Arial" w:hAnsi="Arial" w:cs="Arial"/>
                <w:b/>
                <w:bCs/>
                <w:color w:val="000000"/>
                <w:position w:val="-2"/>
                <w:sz w:val="18"/>
                <w:szCs w:val="18"/>
                <w:shd w:val="clear" w:color="auto" w:fill="CCCCCC"/>
              </w:rPr>
              <w:br/>
              <w:t>(ime in priimek ter telefon in e-mail)</w:t>
            </w:r>
          </w:p>
        </w:tc>
      </w:tr>
      <w:tr w:rsidR="008B29C8" w:rsidRPr="00731494" w14:paraId="47E7B754" w14:textId="77777777" w:rsidTr="008B29C8">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8B29C8" w:rsidRPr="00731494" w:rsidRDefault="008B29C8"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998E4" w14:textId="77777777" w:rsidR="008B29C8" w:rsidRPr="00731494" w:rsidRDefault="008B29C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4BB1D6D" w14:textId="77777777" w:rsidR="008B29C8" w:rsidRPr="00731494" w:rsidRDefault="008B29C8" w:rsidP="00A11576"/>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3F1BA" w14:textId="77777777" w:rsidR="008B29C8" w:rsidRPr="00731494" w:rsidRDefault="008B29C8" w:rsidP="00A11576">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D5E63" w14:textId="77777777" w:rsidR="008B29C8" w:rsidRPr="00731494" w:rsidRDefault="008B29C8"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8B29C8" w:rsidRPr="00731494" w:rsidRDefault="008B29C8" w:rsidP="00A11576">
            <w:r w:rsidRPr="00731494">
              <w:rPr>
                <w:rFonts w:ascii="Arial" w:hAnsi="Arial" w:cs="Arial"/>
                <w:color w:val="000000"/>
                <w:position w:val="-2"/>
                <w:sz w:val="18"/>
                <w:szCs w:val="18"/>
              </w:rPr>
              <w:t> </w:t>
            </w:r>
          </w:p>
        </w:tc>
      </w:tr>
      <w:tr w:rsidR="008B29C8" w:rsidRPr="00731494" w14:paraId="58C4F8BD" w14:textId="77777777" w:rsidTr="008B29C8">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8B29C8" w:rsidRPr="00731494" w:rsidRDefault="008B29C8"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3F80" w14:textId="77777777" w:rsidR="008B29C8" w:rsidRPr="00731494" w:rsidRDefault="008B29C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01CE247" w14:textId="77777777" w:rsidR="008B29C8" w:rsidRPr="00731494" w:rsidRDefault="008B29C8" w:rsidP="00A11576"/>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98269" w14:textId="77777777" w:rsidR="008B29C8" w:rsidRPr="00731494" w:rsidRDefault="008B29C8" w:rsidP="00A11576">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CE3C4" w14:textId="77777777" w:rsidR="008B29C8" w:rsidRPr="00731494" w:rsidRDefault="008B29C8"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8B29C8" w:rsidRPr="00731494" w:rsidRDefault="008B29C8" w:rsidP="00A11576">
            <w:r w:rsidRPr="00731494">
              <w:rPr>
                <w:rFonts w:ascii="Arial" w:hAnsi="Arial" w:cs="Arial"/>
                <w:color w:val="000000"/>
                <w:position w:val="-2"/>
                <w:sz w:val="18"/>
                <w:szCs w:val="18"/>
              </w:rPr>
              <w:t> </w:t>
            </w:r>
          </w:p>
        </w:tc>
      </w:tr>
      <w:tr w:rsidR="008B29C8" w:rsidRPr="00731494" w14:paraId="7D70634A" w14:textId="77777777" w:rsidTr="008B29C8">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8B29C8" w:rsidRPr="00731494" w:rsidRDefault="008B29C8"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2E90D" w14:textId="77777777" w:rsidR="008B29C8" w:rsidRPr="00731494" w:rsidRDefault="008B29C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53C367F8" w14:textId="77777777" w:rsidR="008B29C8" w:rsidRPr="00731494" w:rsidRDefault="008B29C8" w:rsidP="00A11576"/>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5B14EE" w14:textId="77777777" w:rsidR="008B29C8" w:rsidRPr="00731494" w:rsidRDefault="008B29C8" w:rsidP="00A11576">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ED975" w14:textId="77777777" w:rsidR="008B29C8" w:rsidRPr="00731494" w:rsidRDefault="008B29C8"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77777777" w:rsidR="008B29C8" w:rsidRPr="00731494" w:rsidRDefault="008B29C8" w:rsidP="00A11576">
            <w:r w:rsidRPr="00731494">
              <w:rPr>
                <w:rFonts w:ascii="Arial" w:hAnsi="Arial" w:cs="Arial"/>
                <w:color w:val="000000"/>
                <w:position w:val="-2"/>
                <w:sz w:val="18"/>
                <w:szCs w:val="18"/>
              </w:rPr>
              <w:t> </w:t>
            </w: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65478FA3" w14:textId="77777777" w:rsidR="00CF2BF2" w:rsidRPr="00731494"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A11576">
        <w:tc>
          <w:tcPr>
            <w:tcW w:w="2500" w:type="pct"/>
            <w:tcMar>
              <w:top w:w="75" w:type="dxa"/>
              <w:bottom w:w="75" w:type="dxa"/>
            </w:tcMar>
            <w:vAlign w:val="center"/>
          </w:tcPr>
          <w:p w14:paraId="055E4167" w14:textId="77777777" w:rsidR="00CF2BF2" w:rsidRPr="00731494" w:rsidRDefault="00CF2BF2"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A11576">
            <w:r w:rsidRPr="00731494">
              <w:rPr>
                <w:rFonts w:ascii="Arial" w:hAnsi="Arial" w:cs="Arial"/>
                <w:color w:val="000000"/>
                <w:position w:val="-2"/>
                <w:sz w:val="18"/>
                <w:szCs w:val="18"/>
              </w:rPr>
              <w:t>Ime in priimek: _____________________</w:t>
            </w:r>
          </w:p>
        </w:tc>
      </w:tr>
      <w:tr w:rsidR="00CF2BF2" w:rsidRPr="00731494" w14:paraId="42E9588A" w14:textId="77777777" w:rsidTr="00A11576">
        <w:tc>
          <w:tcPr>
            <w:tcW w:w="2500" w:type="pct"/>
            <w:tcMar>
              <w:top w:w="75" w:type="dxa"/>
              <w:bottom w:w="75" w:type="dxa"/>
            </w:tcMar>
            <w:vAlign w:val="center"/>
          </w:tcPr>
          <w:p w14:paraId="532001BE" w14:textId="77777777" w:rsidR="00CF2BF2" w:rsidRPr="00731494" w:rsidRDefault="00CF2BF2" w:rsidP="00A11576"/>
        </w:tc>
        <w:tc>
          <w:tcPr>
            <w:tcW w:w="0" w:type="auto"/>
            <w:tcMar>
              <w:top w:w="75" w:type="dxa"/>
              <w:bottom w:w="75" w:type="dxa"/>
            </w:tcMar>
            <w:vAlign w:val="center"/>
          </w:tcPr>
          <w:p w14:paraId="0DEFC871" w14:textId="77777777" w:rsidR="00CF2BF2" w:rsidRPr="00731494" w:rsidRDefault="00CF2BF2" w:rsidP="00A11576">
            <w:r w:rsidRPr="00731494">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6</w:t>
      </w:r>
    </w:p>
    <w:p w14:paraId="3EE64488" w14:textId="77777777" w:rsidR="009A6465" w:rsidRPr="00731494" w:rsidRDefault="009A6465" w:rsidP="00A11576">
      <w:pPr>
        <w:spacing w:after="120"/>
        <w:rPr>
          <w:rFonts w:ascii="Arial" w:hAnsi="Arial" w:cs="Arial"/>
        </w:rPr>
      </w:pPr>
    </w:p>
    <w:p w14:paraId="43A829CB" w14:textId="77777777" w:rsidR="00232A76" w:rsidRDefault="00232A76" w:rsidP="00232A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25581A1A" w14:textId="77777777" w:rsidR="00232A76" w:rsidRDefault="00232A76" w:rsidP="00232A76">
      <w:pPr>
        <w:spacing w:after="120"/>
        <w:rPr>
          <w:rFonts w:ascii="Arial" w:hAnsi="Arial" w:cs="Arial"/>
        </w:rPr>
      </w:pPr>
    </w:p>
    <w:p w14:paraId="3FEE2A9E" w14:textId="77777777" w:rsidR="00232A76" w:rsidRDefault="00232A76" w:rsidP="00232A76">
      <w:pPr>
        <w:spacing w:before="225" w:after="225" w:line="240" w:lineRule="auto"/>
        <w:jc w:val="center"/>
      </w:pPr>
      <w:r>
        <w:rPr>
          <w:rFonts w:ascii="Arial" w:hAnsi="Arial" w:cs="Arial"/>
          <w:b/>
          <w:bCs/>
          <w:color w:val="000000"/>
          <w:sz w:val="24"/>
          <w:szCs w:val="24"/>
        </w:rPr>
        <w:t>MENIČNA IZJAVA</w:t>
      </w:r>
    </w:p>
    <w:p w14:paraId="2EE5BAB4" w14:textId="77777777" w:rsidR="00232A76" w:rsidRDefault="00232A76" w:rsidP="00232A76">
      <w:pPr>
        <w:spacing w:before="225" w:after="225" w:line="240" w:lineRule="auto"/>
        <w:jc w:val="center"/>
      </w:pPr>
      <w:r>
        <w:rPr>
          <w:rFonts w:ascii="Arial" w:hAnsi="Arial" w:cs="Arial"/>
          <w:color w:val="000000"/>
          <w:sz w:val="21"/>
          <w:szCs w:val="21"/>
        </w:rPr>
        <w:t>s pooblastilom za izpolnitev in unovčenje menice</w:t>
      </w:r>
    </w:p>
    <w:p w14:paraId="3E3853EC" w14:textId="77777777" w:rsidR="00232A76" w:rsidRDefault="00232A76" w:rsidP="00232A76">
      <w:pPr>
        <w:spacing w:before="225" w:after="225" w:line="240" w:lineRule="auto"/>
        <w:jc w:val="both"/>
      </w:pPr>
      <w:r>
        <w:rPr>
          <w:rFonts w:ascii="Arial" w:hAnsi="Arial" w:cs="Arial"/>
          <w:color w:val="000000"/>
          <w:sz w:val="18"/>
          <w:szCs w:val="18"/>
        </w:rPr>
        <w:t> </w:t>
      </w:r>
    </w:p>
    <w:p w14:paraId="11F857FC" w14:textId="77777777" w:rsidR="00232A76" w:rsidRDefault="00232A76" w:rsidP="00232A7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Naročniku </w:t>
      </w:r>
      <w:r w:rsidRPr="001155E2">
        <w:rPr>
          <w:rFonts w:ascii="Arial" w:hAnsi="Arial" w:cs="Arial"/>
          <w:color w:val="000000"/>
          <w:sz w:val="18"/>
          <w:szCs w:val="18"/>
        </w:rPr>
        <w:t>UNIVERZITETNI KLINIČNI CENTER LJUBLJANA, Zaloška cesta 2, 1000 Ljubljana</w:t>
      </w:r>
      <w:r>
        <w:rPr>
          <w:rFonts w:ascii="Arial" w:hAnsi="Arial" w:cs="Arial"/>
          <w:color w:val="000000"/>
          <w:sz w:val="18"/>
          <w:szCs w:val="18"/>
        </w:rPr>
        <w:t xml:space="preserve">, kot zavarovanje za </w:t>
      </w:r>
      <w:r>
        <w:rPr>
          <w:rFonts w:ascii="Arial" w:hAnsi="Arial" w:cs="Arial"/>
          <w:b/>
          <w:bCs/>
          <w:color w:val="000000"/>
          <w:sz w:val="18"/>
          <w:szCs w:val="18"/>
        </w:rPr>
        <w:t>dobro izvedbo pogodbenih obveznosti,</w:t>
      </w:r>
      <w:r>
        <w:rPr>
          <w:rFonts w:ascii="Arial" w:hAnsi="Arial" w:cs="Arial"/>
          <w:color w:val="000000"/>
          <w:sz w:val="18"/>
          <w:szCs w:val="18"/>
        </w:rPr>
        <w:t xml:space="preserve"> ki so opredeljena v javnem naročilu:</w:t>
      </w:r>
    </w:p>
    <w:p w14:paraId="7F540A74" w14:textId="77777777" w:rsidR="00232A76" w:rsidRDefault="00232A76" w:rsidP="00232A76">
      <w:pPr>
        <w:spacing w:before="225" w:after="225" w:line="240" w:lineRule="auto"/>
        <w:jc w:val="both"/>
      </w:pPr>
    </w:p>
    <w:p w14:paraId="6ED75AB3" w14:textId="622109C5" w:rsidR="00232A76" w:rsidRDefault="00232A76" w:rsidP="00232A76">
      <w:pPr>
        <w:spacing w:before="225" w:after="225" w:line="240" w:lineRule="auto"/>
        <w:jc w:val="center"/>
        <w:rPr>
          <w:rFonts w:ascii="Arial" w:hAnsi="Arial" w:cs="Arial"/>
          <w:b/>
          <w:bCs/>
          <w:color w:val="000000"/>
          <w:sz w:val="18"/>
          <w:szCs w:val="18"/>
        </w:rPr>
      </w:pPr>
      <w:r w:rsidRPr="00232A76">
        <w:rPr>
          <w:rFonts w:ascii="Arial" w:hAnsi="Arial" w:cs="Arial"/>
          <w:b/>
          <w:bCs/>
          <w:color w:val="000000"/>
          <w:sz w:val="18"/>
          <w:szCs w:val="18"/>
        </w:rPr>
        <w:t>Nakup sistema za mikroskopijo in EEG za potrebe UKC Ljubljana</w:t>
      </w:r>
    </w:p>
    <w:p w14:paraId="6A8BF750" w14:textId="5EA9B9DF" w:rsidR="00232A76" w:rsidRDefault="00232A76" w:rsidP="00232A76">
      <w:pPr>
        <w:spacing w:before="225" w:after="225" w:line="240" w:lineRule="auto"/>
        <w:jc w:val="center"/>
        <w:rPr>
          <w:rFonts w:ascii="Arial" w:hAnsi="Arial" w:cs="Arial"/>
          <w:color w:val="000000"/>
          <w:sz w:val="18"/>
          <w:szCs w:val="18"/>
        </w:rPr>
      </w:pPr>
      <w:r>
        <w:rPr>
          <w:rFonts w:ascii="Arial" w:hAnsi="Arial" w:cs="Arial"/>
          <w:b/>
          <w:bCs/>
          <w:color w:val="000000"/>
          <w:sz w:val="18"/>
          <w:szCs w:val="18"/>
        </w:rPr>
        <w:t>za sklop: _____</w:t>
      </w:r>
    </w:p>
    <w:p w14:paraId="56BF811C" w14:textId="77777777" w:rsidR="00232A76" w:rsidRPr="001155E2" w:rsidRDefault="00232A76" w:rsidP="00232A76">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BC8E139" w14:textId="77777777" w:rsidR="00232A76" w:rsidRDefault="00232A76" w:rsidP="00232A76">
      <w:pPr>
        <w:spacing w:before="225" w:after="225" w:line="240" w:lineRule="auto"/>
        <w:jc w:val="both"/>
      </w:pPr>
      <w:r>
        <w:rPr>
          <w:rFonts w:ascii="Arial" w:hAnsi="Arial" w:cs="Arial"/>
          <w:color w:val="000000"/>
          <w:sz w:val="18"/>
          <w:szCs w:val="18"/>
        </w:rPr>
        <w:t xml:space="preserve">Naročnika </w:t>
      </w:r>
      <w:r w:rsidRPr="001155E2">
        <w:rPr>
          <w:rFonts w:ascii="Arial" w:hAnsi="Arial" w:cs="Arial"/>
          <w:color w:val="000000"/>
          <w:sz w:val="18"/>
          <w:szCs w:val="18"/>
        </w:rPr>
        <w:t>UNIVERZITETNI KLINIČNI CENTER LJUBLJANA,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3474F736" w14:textId="77777777" w:rsidR="00232A76" w:rsidRDefault="00232A76" w:rsidP="00232A76">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63CB29B" w14:textId="77777777" w:rsidR="00232A76" w:rsidRDefault="00232A76" w:rsidP="00232A76">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619C8B92" w14:textId="77777777" w:rsidR="00232A76" w:rsidRDefault="00232A76" w:rsidP="00232A76">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DA340C5" w14:textId="77777777" w:rsidR="00232A76" w:rsidRDefault="00232A76" w:rsidP="00232A76">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AF8B284" w14:textId="77777777" w:rsidR="00232A76" w:rsidRDefault="00232A76" w:rsidP="00232A76">
      <w:pPr>
        <w:spacing w:before="225" w:after="225" w:line="240" w:lineRule="auto"/>
        <w:jc w:val="both"/>
      </w:pPr>
      <w:r>
        <w:rPr>
          <w:rFonts w:ascii="Arial" w:hAnsi="Arial" w:cs="Arial"/>
          <w:color w:val="000000"/>
          <w:sz w:val="18"/>
          <w:szCs w:val="18"/>
        </w:rPr>
        <w:t> </w:t>
      </w:r>
    </w:p>
    <w:p w14:paraId="01E5297B" w14:textId="77777777" w:rsidR="00232A76" w:rsidRDefault="00232A76" w:rsidP="00232A76">
      <w:pPr>
        <w:spacing w:before="225" w:after="225" w:line="240" w:lineRule="auto"/>
        <w:jc w:val="both"/>
      </w:pPr>
      <w:r>
        <w:rPr>
          <w:rFonts w:ascii="Arial" w:hAnsi="Arial" w:cs="Arial"/>
          <w:color w:val="000000"/>
          <w:sz w:val="18"/>
          <w:szCs w:val="18"/>
        </w:rPr>
        <w:t>Priloga: </w:t>
      </w:r>
    </w:p>
    <w:p w14:paraId="4F74F7A6" w14:textId="77777777" w:rsidR="00232A76" w:rsidRDefault="00232A76" w:rsidP="00232A76">
      <w:pPr>
        <w:spacing w:before="225" w:after="225" w:line="240" w:lineRule="auto"/>
        <w:jc w:val="both"/>
      </w:pPr>
      <w:r>
        <w:rPr>
          <w:rFonts w:ascii="Arial" w:hAnsi="Arial" w:cs="Arial"/>
          <w:color w:val="000000"/>
          <w:sz w:val="18"/>
          <w:szCs w:val="18"/>
        </w:rPr>
        <w:t>- bianco menica, podpisana in žigosana</w:t>
      </w:r>
    </w:p>
    <w:p w14:paraId="554D7C57" w14:textId="77777777" w:rsidR="00232A76" w:rsidRDefault="00232A76" w:rsidP="00232A7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32A76" w14:paraId="48C37D39" w14:textId="77777777" w:rsidTr="00192F02">
        <w:tc>
          <w:tcPr>
            <w:tcW w:w="2500" w:type="pct"/>
            <w:tcMar>
              <w:top w:w="75" w:type="dxa"/>
              <w:bottom w:w="75" w:type="dxa"/>
            </w:tcMar>
            <w:vAlign w:val="center"/>
          </w:tcPr>
          <w:p w14:paraId="18A7E8B4" w14:textId="77777777" w:rsidR="00232A76" w:rsidRDefault="00232A76" w:rsidP="00192F02">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C9705B9" w14:textId="77777777" w:rsidR="00232A76" w:rsidRDefault="00232A76" w:rsidP="00192F02">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32A76" w14:paraId="0300CCAF" w14:textId="77777777" w:rsidTr="00192F02">
        <w:tc>
          <w:tcPr>
            <w:tcW w:w="2500" w:type="pct"/>
            <w:tcMar>
              <w:top w:w="75" w:type="dxa"/>
              <w:bottom w:w="75" w:type="dxa"/>
            </w:tcMar>
            <w:vAlign w:val="center"/>
          </w:tcPr>
          <w:p w14:paraId="0EA7C6A8" w14:textId="77777777" w:rsidR="00232A76" w:rsidRDefault="00232A76" w:rsidP="00192F02">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57CD16E" w14:textId="77777777" w:rsidR="00232A76" w:rsidRDefault="00232A76" w:rsidP="00192F02"/>
          <w:p w14:paraId="307B3DDB" w14:textId="77777777" w:rsidR="00232A76" w:rsidRDefault="00232A76" w:rsidP="00192F02">
            <w:pPr>
              <w:jc w:val="center"/>
            </w:pPr>
            <w:r>
              <w:rPr>
                <w:rFonts w:ascii="Arial" w:hAnsi="Arial" w:cs="Arial"/>
                <w:color w:val="A9A9A9"/>
                <w:position w:val="-2"/>
                <w:sz w:val="18"/>
                <w:szCs w:val="18"/>
              </w:rPr>
              <w:t>(žig in podpis)</w:t>
            </w:r>
          </w:p>
        </w:tc>
      </w:tr>
    </w:tbl>
    <w:p w14:paraId="50B90C0C" w14:textId="77777777" w:rsidR="00232A76" w:rsidRDefault="00232A76" w:rsidP="00232A76">
      <w:pPr>
        <w:rPr>
          <w:rFonts w:ascii="Arial" w:hAnsi="Arial" w:cs="Arial"/>
          <w:sz w:val="18"/>
          <w:szCs w:val="18"/>
        </w:rPr>
      </w:pPr>
    </w:p>
    <w:p w14:paraId="316FCEC1"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295B8314"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7</w:t>
      </w:r>
    </w:p>
    <w:p w14:paraId="111399EB" w14:textId="77777777" w:rsidR="00232A76" w:rsidRPr="00731494" w:rsidRDefault="00232A76" w:rsidP="00232A76"/>
    <w:p w14:paraId="3804961A" w14:textId="77777777" w:rsidR="00232A76" w:rsidRDefault="00232A76" w:rsidP="00232A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22FF3319" w14:textId="77777777" w:rsidR="00232A76" w:rsidRDefault="00232A76" w:rsidP="00232A76">
      <w:pPr>
        <w:spacing w:after="120"/>
        <w:rPr>
          <w:rFonts w:ascii="Arial" w:hAnsi="Arial" w:cs="Arial"/>
        </w:rPr>
      </w:pPr>
    </w:p>
    <w:p w14:paraId="3357FCC8" w14:textId="77777777" w:rsidR="00232A76" w:rsidRDefault="00232A76" w:rsidP="00232A76">
      <w:pPr>
        <w:spacing w:before="225" w:after="225" w:line="240" w:lineRule="auto"/>
        <w:jc w:val="center"/>
      </w:pPr>
      <w:r>
        <w:rPr>
          <w:rFonts w:ascii="Arial" w:hAnsi="Arial" w:cs="Arial"/>
          <w:b/>
          <w:bCs/>
          <w:color w:val="000000"/>
          <w:sz w:val="24"/>
          <w:szCs w:val="24"/>
        </w:rPr>
        <w:t>MENIČNA IZJAVA</w:t>
      </w:r>
    </w:p>
    <w:p w14:paraId="51894F0F" w14:textId="77777777" w:rsidR="00232A76" w:rsidRDefault="00232A76" w:rsidP="00232A76">
      <w:pPr>
        <w:spacing w:before="225" w:after="225" w:line="240" w:lineRule="auto"/>
        <w:jc w:val="center"/>
      </w:pPr>
      <w:r>
        <w:rPr>
          <w:rFonts w:ascii="Arial" w:hAnsi="Arial" w:cs="Arial"/>
          <w:color w:val="000000"/>
          <w:sz w:val="21"/>
          <w:szCs w:val="21"/>
        </w:rPr>
        <w:t>s pooblastilom za izpolnitev in unovčenje menice</w:t>
      </w:r>
    </w:p>
    <w:p w14:paraId="1BAADA74" w14:textId="77777777" w:rsidR="00232A76" w:rsidRDefault="00232A76" w:rsidP="00232A76">
      <w:pPr>
        <w:spacing w:before="225" w:after="225" w:line="240" w:lineRule="auto"/>
        <w:jc w:val="both"/>
      </w:pPr>
      <w:r>
        <w:rPr>
          <w:rFonts w:ascii="Arial" w:hAnsi="Arial" w:cs="Arial"/>
          <w:color w:val="000000"/>
          <w:sz w:val="18"/>
          <w:szCs w:val="18"/>
        </w:rPr>
        <w:t> </w:t>
      </w:r>
    </w:p>
    <w:p w14:paraId="048B4C1E" w14:textId="77777777" w:rsidR="00232A76" w:rsidRDefault="00232A76" w:rsidP="00232A7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Naročniku </w:t>
      </w:r>
      <w:r w:rsidRPr="001155E2">
        <w:rPr>
          <w:rFonts w:ascii="Arial" w:hAnsi="Arial" w:cs="Arial"/>
          <w:color w:val="000000"/>
          <w:sz w:val="18"/>
          <w:szCs w:val="18"/>
        </w:rPr>
        <w:t>UNIVERZITETNI KLINIČNI CENTER LJUBLJANA, Zaloška cesta 2, 1000 Ljubljana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opravljenih dobav v okviru javnega naročila</w:t>
      </w:r>
    </w:p>
    <w:p w14:paraId="6EF3C24F" w14:textId="77777777" w:rsidR="00232A76" w:rsidRDefault="00232A76" w:rsidP="00232A76">
      <w:pPr>
        <w:spacing w:before="225" w:after="225" w:line="240" w:lineRule="auto"/>
        <w:jc w:val="both"/>
      </w:pPr>
    </w:p>
    <w:p w14:paraId="02FBF902" w14:textId="77777777" w:rsidR="00232A76" w:rsidRDefault="00232A76" w:rsidP="00232A76">
      <w:pPr>
        <w:spacing w:before="225" w:after="225" w:line="240" w:lineRule="auto"/>
        <w:jc w:val="center"/>
        <w:rPr>
          <w:rFonts w:ascii="Arial" w:hAnsi="Arial" w:cs="Arial"/>
          <w:b/>
          <w:bCs/>
          <w:color w:val="000000"/>
          <w:sz w:val="18"/>
          <w:szCs w:val="18"/>
        </w:rPr>
      </w:pPr>
      <w:r w:rsidRPr="00232A76">
        <w:rPr>
          <w:rFonts w:ascii="Arial" w:hAnsi="Arial" w:cs="Arial"/>
          <w:b/>
          <w:bCs/>
          <w:color w:val="000000"/>
          <w:sz w:val="18"/>
          <w:szCs w:val="18"/>
        </w:rPr>
        <w:t>Nakup sistema za mikroskopijo in EEG za potrebe UKC Ljubljana</w:t>
      </w:r>
    </w:p>
    <w:p w14:paraId="178C6DDD" w14:textId="77777777" w:rsidR="00232A76" w:rsidRDefault="00232A76" w:rsidP="00232A76">
      <w:pPr>
        <w:spacing w:before="225" w:after="225" w:line="240" w:lineRule="auto"/>
        <w:jc w:val="center"/>
        <w:rPr>
          <w:rFonts w:ascii="Arial" w:hAnsi="Arial" w:cs="Arial"/>
          <w:color w:val="000000"/>
          <w:sz w:val="18"/>
          <w:szCs w:val="18"/>
        </w:rPr>
      </w:pPr>
      <w:r>
        <w:rPr>
          <w:rFonts w:ascii="Arial" w:hAnsi="Arial" w:cs="Arial"/>
          <w:b/>
          <w:bCs/>
          <w:color w:val="000000"/>
          <w:sz w:val="18"/>
          <w:szCs w:val="18"/>
        </w:rPr>
        <w:t>za sklop: _____</w:t>
      </w:r>
    </w:p>
    <w:p w14:paraId="71F5DDED" w14:textId="77777777" w:rsidR="00232A76" w:rsidRDefault="00232A76" w:rsidP="00232A76">
      <w:pPr>
        <w:spacing w:before="225" w:after="225" w:line="240" w:lineRule="auto"/>
        <w:jc w:val="both"/>
        <w:rPr>
          <w:rFonts w:ascii="Arial" w:hAnsi="Arial" w:cs="Arial"/>
          <w:color w:val="000000"/>
          <w:sz w:val="18"/>
          <w:szCs w:val="18"/>
        </w:rPr>
      </w:pPr>
    </w:p>
    <w:p w14:paraId="004FB2B4" w14:textId="77777777" w:rsidR="00232A76" w:rsidRDefault="00232A76" w:rsidP="00232A76">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C87628F" w14:textId="77777777" w:rsidR="00232A76" w:rsidRDefault="00232A76" w:rsidP="00232A76">
      <w:pPr>
        <w:spacing w:before="225" w:after="225" w:line="240" w:lineRule="auto"/>
        <w:jc w:val="both"/>
      </w:pPr>
      <w:r>
        <w:rPr>
          <w:rFonts w:ascii="Arial" w:hAnsi="Arial" w:cs="Arial"/>
          <w:color w:val="000000"/>
          <w:sz w:val="18"/>
          <w:szCs w:val="18"/>
        </w:rPr>
        <w:t xml:space="preserve">Naročnika </w:t>
      </w:r>
      <w:r w:rsidRPr="001155E2">
        <w:rPr>
          <w:rFonts w:ascii="Arial" w:hAnsi="Arial" w:cs="Arial"/>
          <w:color w:val="000000"/>
          <w:sz w:val="18"/>
          <w:szCs w:val="18"/>
        </w:rPr>
        <w:t>UNIVERZITETNI KLINIČNI CENTER LJUBLJANA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40DCC026" w14:textId="77777777" w:rsidR="00232A76" w:rsidRDefault="00232A76" w:rsidP="00232A76">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6FC43C7F" w14:textId="77777777" w:rsidR="00232A76" w:rsidRDefault="00232A76" w:rsidP="00232A76">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5651C8B9" w14:textId="77777777" w:rsidR="00232A76" w:rsidRDefault="00232A76" w:rsidP="00232A76">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A8E5353" w14:textId="77777777" w:rsidR="00232A76" w:rsidRDefault="00232A76" w:rsidP="00232A76">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11F6321" w14:textId="77777777" w:rsidR="00232A76" w:rsidRDefault="00232A76" w:rsidP="00232A76">
      <w:pPr>
        <w:spacing w:before="225" w:after="225" w:line="240" w:lineRule="auto"/>
        <w:jc w:val="both"/>
      </w:pPr>
      <w:r>
        <w:rPr>
          <w:rFonts w:ascii="Arial" w:hAnsi="Arial" w:cs="Arial"/>
          <w:color w:val="000000"/>
          <w:sz w:val="18"/>
          <w:szCs w:val="18"/>
        </w:rPr>
        <w:t>Priloga: </w:t>
      </w:r>
    </w:p>
    <w:p w14:paraId="0C2AC9E0" w14:textId="77777777" w:rsidR="00232A76" w:rsidRDefault="00232A76" w:rsidP="00232A76">
      <w:pPr>
        <w:spacing w:before="225" w:after="225" w:line="240" w:lineRule="auto"/>
        <w:jc w:val="both"/>
      </w:pPr>
      <w:r>
        <w:rPr>
          <w:rFonts w:ascii="Arial" w:hAnsi="Arial" w:cs="Arial"/>
          <w:color w:val="000000"/>
          <w:sz w:val="18"/>
          <w:szCs w:val="18"/>
        </w:rPr>
        <w:t>- bianco menica, podpisana in žigosana</w:t>
      </w:r>
    </w:p>
    <w:p w14:paraId="608F4487" w14:textId="77777777" w:rsidR="00232A76" w:rsidRDefault="00232A76" w:rsidP="00232A7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32A76" w14:paraId="572FBE76" w14:textId="77777777" w:rsidTr="00192F02">
        <w:tc>
          <w:tcPr>
            <w:tcW w:w="2500" w:type="pct"/>
            <w:tcMar>
              <w:top w:w="75" w:type="dxa"/>
              <w:bottom w:w="75" w:type="dxa"/>
            </w:tcMar>
            <w:vAlign w:val="center"/>
          </w:tcPr>
          <w:p w14:paraId="7344EB0C" w14:textId="77777777" w:rsidR="00232A76" w:rsidRDefault="00232A76" w:rsidP="00192F02">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5FA1CCD" w14:textId="77777777" w:rsidR="00232A76" w:rsidRDefault="00232A76" w:rsidP="00192F02">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32A76" w14:paraId="03228CC1" w14:textId="77777777" w:rsidTr="00192F02">
        <w:tc>
          <w:tcPr>
            <w:tcW w:w="2500" w:type="pct"/>
            <w:tcMar>
              <w:top w:w="75" w:type="dxa"/>
              <w:bottom w:w="75" w:type="dxa"/>
            </w:tcMar>
            <w:vAlign w:val="center"/>
          </w:tcPr>
          <w:p w14:paraId="5DAA9479" w14:textId="77777777" w:rsidR="00232A76" w:rsidRDefault="00232A76" w:rsidP="00192F02">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40EDD77" w14:textId="77777777" w:rsidR="00232A76" w:rsidRDefault="00232A76" w:rsidP="00192F02"/>
          <w:p w14:paraId="79531391" w14:textId="77777777" w:rsidR="00232A76" w:rsidRDefault="00232A76" w:rsidP="00192F02">
            <w:pPr>
              <w:jc w:val="center"/>
            </w:pPr>
            <w:r>
              <w:rPr>
                <w:rFonts w:ascii="Arial" w:hAnsi="Arial" w:cs="Arial"/>
                <w:color w:val="A9A9A9"/>
                <w:position w:val="-2"/>
                <w:sz w:val="18"/>
                <w:szCs w:val="18"/>
              </w:rPr>
              <w:t>(žig in podpis)</w:t>
            </w:r>
          </w:p>
        </w:tc>
      </w:tr>
    </w:tbl>
    <w:p w14:paraId="5F7E6AF4" w14:textId="77777777" w:rsidR="00232A76" w:rsidRDefault="00232A76" w:rsidP="00232A76">
      <w:pPr>
        <w:spacing w:before="225" w:after="225" w:line="240" w:lineRule="auto"/>
        <w:jc w:val="both"/>
      </w:pPr>
      <w:r>
        <w:rPr>
          <w:rFonts w:ascii="Arial" w:hAnsi="Arial" w:cs="Arial"/>
          <w:color w:val="000000"/>
          <w:sz w:val="18"/>
          <w:szCs w:val="18"/>
        </w:rPr>
        <w:t> </w:t>
      </w:r>
    </w:p>
    <w:p w14:paraId="0875E106"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2D465B4D"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34BE26CD" w14:textId="2866306F"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8</w:t>
      </w:r>
    </w:p>
    <w:p w14:paraId="7DE36015" w14:textId="77777777" w:rsidR="0027203B" w:rsidRPr="00731494" w:rsidRDefault="0027203B" w:rsidP="0027203B"/>
    <w:p w14:paraId="16EA0F20"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6"/>
          <w:pgSz w:w="11906" w:h="16838"/>
          <w:pgMar w:top="1418" w:right="1418" w:bottom="1418" w:left="1418" w:header="567" w:footer="596" w:gutter="0"/>
          <w:cols w:space="708"/>
          <w:docGrid w:linePitch="360"/>
        </w:sectPr>
      </w:pPr>
    </w:p>
    <w:p w14:paraId="5207959E" w14:textId="1B34920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9</w:t>
      </w:r>
    </w:p>
    <w:p w14:paraId="08039DD4" w14:textId="77777777" w:rsidR="0027203B" w:rsidRPr="00731494" w:rsidRDefault="0027203B" w:rsidP="0027203B"/>
    <w:p w14:paraId="0DCA86D1"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7602FDE2" w:rsidR="0027203B" w:rsidRPr="00927AC4" w:rsidRDefault="0027203B" w:rsidP="00927AC4">
      <w:pPr>
        <w:spacing w:before="225" w:after="225" w:line="240" w:lineRule="auto"/>
        <w:jc w:val="both"/>
        <w:rPr>
          <w:rFonts w:ascii="Arial" w:hAnsi="Arial" w:cs="Arial"/>
          <w:b/>
          <w:bCs/>
          <w:color w:val="000000"/>
          <w:sz w:val="18"/>
          <w:szCs w:val="18"/>
        </w:rPr>
      </w:pPr>
      <w:r w:rsidRPr="00731494">
        <w:rPr>
          <w:rFonts w:ascii="Arial" w:hAnsi="Arial" w:cs="Arial"/>
          <w:color w:val="000000"/>
          <w:sz w:val="18"/>
          <w:szCs w:val="18"/>
        </w:rPr>
        <w:t xml:space="preserve">V zvezi z javnim naročilom </w:t>
      </w:r>
      <w:r w:rsidRPr="00927AC4">
        <w:rPr>
          <w:rFonts w:ascii="Arial" w:hAnsi="Arial" w:cs="Arial"/>
          <w:b/>
          <w:bCs/>
          <w:color w:val="000000"/>
          <w:sz w:val="18"/>
          <w:szCs w:val="18"/>
        </w:rPr>
        <w:t>»</w:t>
      </w:r>
      <w:r w:rsidR="00927AC4" w:rsidRPr="00927AC4">
        <w:rPr>
          <w:rFonts w:ascii="Arial" w:hAnsi="Arial" w:cs="Arial"/>
          <w:b/>
          <w:bCs/>
          <w:color w:val="000000"/>
          <w:sz w:val="18"/>
          <w:szCs w:val="18"/>
        </w:rPr>
        <w:t>Nakup sistema za mikroskopijo in EEG za potrebe UKC Ljubljana</w:t>
      </w:r>
      <w:r w:rsidRPr="00927AC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7"/>
          <w:pgSz w:w="11906" w:h="16838"/>
          <w:pgMar w:top="1418" w:right="1418" w:bottom="1418" w:left="1418" w:header="567" w:footer="596" w:gutter="0"/>
          <w:cols w:space="708"/>
          <w:docGrid w:linePitch="360"/>
        </w:sectPr>
      </w:pPr>
    </w:p>
    <w:p w14:paraId="04CB5338" w14:textId="5C8C275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10</w:t>
      </w:r>
    </w:p>
    <w:p w14:paraId="0744432B" w14:textId="77777777" w:rsidR="0027203B" w:rsidRPr="00731494" w:rsidRDefault="0027203B" w:rsidP="0027203B"/>
    <w:p w14:paraId="60D18875"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77E11DE8"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F35500">
        <w:rPr>
          <w:rFonts w:ascii="Arial" w:hAnsi="Arial" w:cs="Arial"/>
          <w:b/>
          <w:bCs/>
          <w:color w:val="000000"/>
          <w:sz w:val="18"/>
          <w:szCs w:val="18"/>
        </w:rPr>
        <w:t>»</w:t>
      </w:r>
      <w:r w:rsidR="00F35500" w:rsidRPr="00927AC4">
        <w:rPr>
          <w:rFonts w:ascii="Arial" w:hAnsi="Arial" w:cs="Arial"/>
          <w:b/>
          <w:bCs/>
          <w:color w:val="000000"/>
          <w:sz w:val="18"/>
          <w:szCs w:val="18"/>
        </w:rPr>
        <w:t>Nakup sistema za mikroskopijo in EEG za potrebe UKC Ljubljana</w:t>
      </w:r>
      <w:r w:rsidRPr="00F35500">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04A8B0B6"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11</w:t>
      </w:r>
    </w:p>
    <w:p w14:paraId="746E4400" w14:textId="77777777" w:rsidR="009A6465" w:rsidRPr="00731494" w:rsidRDefault="009A6465" w:rsidP="00A11576"/>
    <w:p w14:paraId="45339987"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09575815"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12</w:t>
      </w:r>
    </w:p>
    <w:p w14:paraId="70D73777" w14:textId="77777777" w:rsidR="0027203B" w:rsidRPr="00731494" w:rsidRDefault="0027203B" w:rsidP="0027203B"/>
    <w:p w14:paraId="0B77B96F" w14:textId="656DF423"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Strong"/>
          <w:rFonts w:cs="Arial"/>
          <w:sz w:val="18"/>
          <w:szCs w:val="18"/>
          <w:lang w:val="sl-SI"/>
        </w:rPr>
      </w:pPr>
      <w:r w:rsidRPr="00731494">
        <w:rPr>
          <w:rStyle w:val="Strong"/>
          <w:rFonts w:cs="Arial"/>
          <w:sz w:val="18"/>
          <w:szCs w:val="18"/>
          <w:lang w:val="sl-SI"/>
        </w:rPr>
        <w:t>PONUDNIK……………………………………………………………………………………</w:t>
      </w:r>
    </w:p>
    <w:p w14:paraId="3553D785" w14:textId="77777777" w:rsidR="0027203B" w:rsidRPr="00731494" w:rsidRDefault="0027203B" w:rsidP="0027203B">
      <w:pPr>
        <w:pStyle w:val="BlockText"/>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ckText"/>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ckText"/>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6319ECF2"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87414C">
        <w:rPr>
          <w:rFonts w:cs="Arial"/>
          <w:sz w:val="18"/>
          <w:szCs w:val="18"/>
        </w:rPr>
        <w:t>6</w:t>
      </w:r>
      <w:r w:rsidRPr="00731494">
        <w:rPr>
          <w:rFonts w:cs="Arial"/>
          <w:sz w:val="18"/>
          <w:szCs w:val="18"/>
        </w:rPr>
        <w:t xml:space="preserve"> z dne 8. aprila 2022. Še posebej izjavljam, da:</w:t>
      </w:r>
    </w:p>
    <w:p w14:paraId="5AB86693" w14:textId="77777777" w:rsidR="0027203B" w:rsidRPr="00731494" w:rsidRDefault="0027203B" w:rsidP="00CA26F2">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CA26F2">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CA26F2">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CA26F2">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Strong"/>
          <w:rFonts w:cs="Arial"/>
          <w:sz w:val="18"/>
          <w:szCs w:val="18"/>
          <w:lang w:val="sl-SI"/>
        </w:rPr>
      </w:pPr>
    </w:p>
    <w:p w14:paraId="579F62E4" w14:textId="77777777" w:rsidR="0027203B" w:rsidRPr="00731494" w:rsidRDefault="0027203B" w:rsidP="0027203B">
      <w:pPr>
        <w:pStyle w:val="datumtevilka"/>
        <w:spacing w:line="276" w:lineRule="auto"/>
        <w:rPr>
          <w:rStyle w:val="Strong"/>
          <w:rFonts w:cs="Arial"/>
          <w:sz w:val="18"/>
          <w:szCs w:val="18"/>
          <w:lang w:val="sl-SI"/>
        </w:rPr>
      </w:pPr>
    </w:p>
    <w:p w14:paraId="18A1BA52" w14:textId="77777777" w:rsidR="0027203B" w:rsidRPr="00731494" w:rsidRDefault="0027203B" w:rsidP="0027203B">
      <w:pPr>
        <w:pStyle w:val="datumtevilka"/>
        <w:spacing w:line="276" w:lineRule="auto"/>
        <w:rPr>
          <w:rStyle w:val="Strong"/>
          <w:rFonts w:cs="Arial"/>
          <w:sz w:val="18"/>
          <w:szCs w:val="18"/>
          <w:lang w:val="sl-SI"/>
        </w:rPr>
      </w:pPr>
    </w:p>
    <w:p w14:paraId="0F758813" w14:textId="77777777" w:rsidR="0027203B" w:rsidRPr="00731494" w:rsidRDefault="0027203B" w:rsidP="0027203B">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18"/>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6463D1BF" w14:textId="23E7CB6C" w:rsidR="00E72198" w:rsidRPr="00286E3B" w:rsidRDefault="00E72198">
      <w:pPr>
        <w:spacing w:before="225" w:after="225" w:line="240" w:lineRule="auto"/>
        <w:jc w:val="center"/>
        <w:rPr>
          <w:rFonts w:ascii="Arial" w:hAnsi="Arial" w:cs="Arial"/>
          <w:b/>
          <w:bCs/>
          <w:color w:val="000000"/>
          <w:sz w:val="27"/>
          <w:szCs w:val="27"/>
        </w:rPr>
      </w:pPr>
      <w:r w:rsidRPr="00286E3B">
        <w:rPr>
          <w:rFonts w:ascii="Arial" w:hAnsi="Arial" w:cs="Arial"/>
          <w:b/>
          <w:bCs/>
          <w:color w:val="000000"/>
          <w:sz w:val="27"/>
          <w:szCs w:val="27"/>
        </w:rPr>
        <w:t xml:space="preserve">POGODBA O DOBAVI IN NAKUPU </w:t>
      </w:r>
      <w:r w:rsidR="00286E3B" w:rsidRPr="00286E3B">
        <w:rPr>
          <w:rFonts w:ascii="Arial" w:hAnsi="Arial" w:cs="Arial"/>
          <w:b/>
          <w:bCs/>
          <w:color w:val="808080" w:themeColor="background1" w:themeShade="80"/>
          <w:sz w:val="27"/>
          <w:szCs w:val="27"/>
        </w:rPr>
        <w:t xml:space="preserve">SISTEMA ZA MIKROSKOPIJO / EEG </w:t>
      </w:r>
      <w:r w:rsidRPr="00286E3B">
        <w:rPr>
          <w:rFonts w:ascii="Arial" w:hAnsi="Arial" w:cs="Arial"/>
          <w:b/>
          <w:bCs/>
          <w:color w:val="000000"/>
          <w:sz w:val="27"/>
          <w:szCs w:val="27"/>
        </w:rPr>
        <w:t xml:space="preserve">ZA POTREBE UKC LJUBLJANA </w:t>
      </w:r>
    </w:p>
    <w:p w14:paraId="14D7D924" w14:textId="3143A493" w:rsidR="00B92E1B" w:rsidRPr="00731494" w:rsidRDefault="00B92E1B">
      <w:pPr>
        <w:spacing w:before="225" w:after="225" w:line="240" w:lineRule="auto"/>
        <w:jc w:val="center"/>
        <w:rPr>
          <w:rFonts w:ascii="Arial" w:hAnsi="Arial" w:cs="Arial"/>
          <w:b/>
          <w:bCs/>
          <w:color w:val="000000"/>
        </w:rPr>
      </w:pPr>
      <w:r w:rsidRPr="00286E3B">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82090C" w:rsidRDefault="00A11576">
            <w:pPr>
              <w:spacing w:before="225" w:after="225"/>
              <w:jc w:val="both"/>
            </w:pPr>
            <w:r w:rsidRPr="0082090C">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82090C" w14:paraId="1E63BA25" w14:textId="77777777">
              <w:tc>
                <w:tcPr>
                  <w:tcW w:w="0" w:type="auto"/>
                  <w:tcMar>
                    <w:top w:w="0" w:type="auto"/>
                    <w:bottom w:w="0" w:type="auto"/>
                  </w:tcMar>
                </w:tcPr>
                <w:p w14:paraId="5E9584FB" w14:textId="3FBF09CA"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javnega naročila, objavljenega na Portalu javnih naročil številka _____________ z dne ___________</w:t>
                  </w:r>
                  <w:r w:rsidR="00B92E1B" w:rsidRPr="0082090C">
                    <w:rPr>
                      <w:rFonts w:ascii="Arial" w:hAnsi="Arial" w:cs="Arial"/>
                      <w:color w:val="000000"/>
                      <w:sz w:val="18"/>
                      <w:szCs w:val="18"/>
                    </w:rPr>
                    <w:t xml:space="preserve"> ter v Dopolnilu k Uradnemu listu EU (TED) dne ________ pod oznako ________</w:t>
                  </w:r>
                  <w:r w:rsidRPr="0082090C">
                    <w:rPr>
                      <w:rFonts w:ascii="Arial" w:hAnsi="Arial" w:cs="Arial"/>
                      <w:color w:val="000000"/>
                      <w:sz w:val="18"/>
                      <w:szCs w:val="18"/>
                    </w:rPr>
                    <w:t xml:space="preserve"> in</w:t>
                  </w:r>
                </w:p>
                <w:p w14:paraId="291B7BA9" w14:textId="287A4638"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naročnikove odločitve o oddaji javnega naročila številka ________________ z dne ______________</w:t>
                  </w:r>
                  <w:r w:rsidR="00B92E1B" w:rsidRPr="0082090C">
                    <w:rPr>
                      <w:rFonts w:ascii="Arial" w:hAnsi="Arial" w:cs="Arial"/>
                      <w:color w:val="000000"/>
                      <w:sz w:val="18"/>
                      <w:szCs w:val="18"/>
                    </w:rPr>
                    <w:t>, ki je bila objavljena na Portalu javnih naročil dne _______ pod oznako _______________,</w:t>
                  </w:r>
                </w:p>
              </w:tc>
            </w:tr>
          </w:tbl>
          <w:p w14:paraId="37A3570D" w14:textId="77777777" w:rsidR="00B92E1B" w:rsidRPr="0082090C" w:rsidRDefault="00A11576">
            <w:pPr>
              <w:spacing w:before="225" w:after="225"/>
              <w:jc w:val="both"/>
              <w:rPr>
                <w:rFonts w:ascii="Arial" w:hAnsi="Arial" w:cs="Arial"/>
                <w:color w:val="000000"/>
                <w:sz w:val="18"/>
                <w:szCs w:val="18"/>
              </w:rPr>
            </w:pPr>
            <w:r w:rsidRPr="0082090C">
              <w:rPr>
                <w:rFonts w:ascii="Arial" w:hAnsi="Arial" w:cs="Arial"/>
                <w:color w:val="000000"/>
                <w:sz w:val="18"/>
                <w:szCs w:val="18"/>
              </w:rPr>
              <w:t>izbran dobavitelj v okviru omenjenega javnega naročila, zaradi česar se sklepa predmetna pogodba</w:t>
            </w:r>
            <w:r w:rsidR="00B92E1B" w:rsidRPr="0082090C">
              <w:rPr>
                <w:rFonts w:ascii="Arial" w:hAnsi="Arial" w:cs="Arial"/>
                <w:color w:val="000000"/>
                <w:sz w:val="18"/>
                <w:szCs w:val="18"/>
              </w:rPr>
              <w:t>.</w:t>
            </w:r>
          </w:p>
          <w:p w14:paraId="69728FBB" w14:textId="55C7C12A" w:rsidR="00B92E1B" w:rsidRPr="00731494" w:rsidRDefault="00B92E1B">
            <w:pPr>
              <w:spacing w:before="225" w:after="225"/>
              <w:jc w:val="both"/>
              <w:rPr>
                <w:rFonts w:ascii="Arial" w:hAnsi="Arial" w:cs="Arial"/>
                <w:color w:val="000000"/>
                <w:sz w:val="18"/>
                <w:szCs w:val="18"/>
              </w:rPr>
            </w:pPr>
            <w:r w:rsidRPr="0082090C">
              <w:rPr>
                <w:rFonts w:ascii="Arial" w:hAnsi="Arial" w:cs="Arial"/>
                <w:color w:val="000000"/>
                <w:sz w:val="18"/>
                <w:szCs w:val="18"/>
              </w:rPr>
              <w:t>Pogodba se sklepa za sklop: _________.</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512DA32E" w14:textId="3BA64988"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S to pogodbo se dobavitelj zavezuje, da bo naročniku izvedel predmet naročila za sklop ____________:</w:t>
            </w:r>
          </w:p>
          <w:p w14:paraId="5ED9FB8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 ____________ (opis sklopa) </w:t>
            </w:r>
          </w:p>
          <w:p w14:paraId="6B93E98C" w14:textId="5900970C"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lastRenderedPageBreak/>
              <w:t xml:space="preserve">skladno z vsemi zahtevami v pogodbi, naročnik pa se zavezuje, da bo dobavitelju za to plačal kupnino v pogodbeni vrednosti iz 6. člena te pogodbe. </w:t>
            </w:r>
          </w:p>
          <w:p w14:paraId="466D23F9" w14:textId="3EAD9A77" w:rsidR="00BE7E6E" w:rsidRPr="00731494" w:rsidRDefault="00B92E1B" w:rsidP="00B92E1B">
            <w:pPr>
              <w:spacing w:before="225" w:after="225"/>
              <w:jc w:val="both"/>
            </w:pPr>
            <w:r w:rsidRPr="00731494">
              <w:rPr>
                <w:rFonts w:ascii="Arial" w:hAnsi="Arial" w:cs="Arial"/>
                <w:color w:val="000000"/>
                <w:sz w:val="18"/>
                <w:szCs w:val="18"/>
              </w:rPr>
              <w:t>Dobavitelj se tudi zavezuje, da bo brezplačno oz. v okviru pogodbene cene iz 6. člena te pogodbe namestil opremo oziroma poskrbel za priključitev na obstoječo opremo in izvedel usposabljanje uporabnikov dobavljene opreme pri naročniku, če je to pri posameznem sklopu zahtevano.</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A11576">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A1157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0B1500E8" w:rsidR="00BE7E6E" w:rsidRPr="00731494" w:rsidRDefault="00A11576">
            <w:pPr>
              <w:spacing w:before="225" w:after="225"/>
              <w:jc w:val="both"/>
            </w:pPr>
            <w:r w:rsidRPr="00731494">
              <w:rPr>
                <w:rFonts w:ascii="Arial" w:hAnsi="Arial" w:cs="Arial"/>
                <w:color w:val="000000"/>
                <w:sz w:val="18"/>
                <w:szCs w:val="18"/>
              </w:rPr>
              <w:t xml:space="preserve">Predmet pogodbe je dobava </w:t>
            </w:r>
            <w:r w:rsidR="00B92E1B" w:rsidRPr="00731494">
              <w:rPr>
                <w:rFonts w:ascii="Arial" w:hAnsi="Arial" w:cs="Arial"/>
                <w:color w:val="000000"/>
                <w:sz w:val="18"/>
                <w:szCs w:val="18"/>
              </w:rPr>
              <w:t>___________________</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ali dekalibracije dobavljene opreme,</w:t>
                  </w:r>
                </w:p>
                <w:p w14:paraId="20E39557"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A1157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A11576">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A11576">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A11576">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82090C">
      <w:pPr>
        <w:spacing w:before="120" w:after="120" w:line="240" w:lineRule="auto"/>
        <w:jc w:val="both"/>
      </w:pPr>
      <w:r w:rsidRPr="00731494">
        <w:rPr>
          <w:rFonts w:ascii="Arial" w:hAnsi="Arial" w:cs="Arial"/>
          <w:b/>
          <w:bCs/>
          <w:color w:val="000000"/>
          <w:sz w:val="18"/>
          <w:szCs w:val="18"/>
        </w:rPr>
        <w:t>III. POGODBENA CENA</w:t>
      </w:r>
    </w:p>
    <w:p w14:paraId="3B56C035" w14:textId="7FF47BDC" w:rsidR="00BE7E6E" w:rsidRPr="00731494" w:rsidRDefault="00A1157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BE7E6E" w:rsidRPr="00731494" w14:paraId="17CB1A60" w14:textId="77777777">
        <w:tc>
          <w:tcPr>
            <w:tcW w:w="0" w:type="auto"/>
            <w:tcMar>
              <w:top w:w="0" w:type="auto"/>
              <w:bottom w:w="0" w:type="auto"/>
            </w:tcMar>
          </w:tcPr>
          <w:p w14:paraId="0A188554" w14:textId="77777777"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p>
          <w:p w14:paraId="1DA3C86F" w14:textId="77777777" w:rsidR="00B92E1B" w:rsidRPr="00731494" w:rsidRDefault="00B92E1B" w:rsidP="00B92E1B">
            <w:pPr>
              <w:spacing w:before="225" w:after="225"/>
              <w:jc w:val="both"/>
              <w:rPr>
                <w:i/>
              </w:rPr>
            </w:pPr>
            <w:r w:rsidRPr="00731494">
              <w:rPr>
                <w:rFonts w:ascii="Arial" w:hAnsi="Arial" w:cs="Arial"/>
                <w:i/>
                <w:sz w:val="18"/>
                <w:szCs w:val="18"/>
              </w:rPr>
              <w:t>(v primeru več sklopov se zapiše ponudbena cena za vsak posamezni sklop in nato skupna pogodbena vrednost vseh sklopov)</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p w14:paraId="6EF3BDF4" w14:textId="6A79CC26" w:rsidR="00BE7E6E" w:rsidRPr="00731494" w:rsidRDefault="00A11576">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5BF9B88" w14:textId="07B04AFB" w:rsidR="00BE7E6E" w:rsidRPr="00731494" w:rsidRDefault="00A11576">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45528A3E"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30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in montaži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lastRenderedPageBreak/>
              <w:t xml:space="preserve">Naročnik se zavezuje poravnati pogodbeno ceno za pravilno in pravočasno izvedbo naročila na podlagi te pogodbe, ki vključuje prevzemni zapisnik, potrjen s strani naročnika.  </w:t>
            </w:r>
          </w:p>
          <w:p w14:paraId="5E690BCD" w14:textId="6A605DC6"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t xml:space="preserve">Pravilna in pravočasna dobava blaga vključuje tudi izvedbo montaže in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v kolikor je to zahtevano pri posameznem sklopu oziroma artiklu,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0AA64BA5" w14:textId="77777777" w:rsidR="00BE7E6E" w:rsidRPr="00731494" w:rsidRDefault="00A11576">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28B0A8AC" w14:textId="77777777" w:rsidR="00BE7E6E" w:rsidRPr="00731494" w:rsidRDefault="00A11576">
            <w:pPr>
              <w:spacing w:before="225" w:after="225"/>
              <w:jc w:val="both"/>
            </w:pPr>
            <w:r w:rsidRPr="00731494">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Pr="00731494" w:rsidRDefault="00A11576">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68EB3D5A" w14:textId="77777777" w:rsidR="00BE7E6E" w:rsidRPr="00731494" w:rsidRDefault="00A11576">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A11576">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A11576">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A11576">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5D953B82"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 kot izhajajo iz tehničnih specifikacij, dobavil najkasneje v</w:t>
            </w:r>
            <w:r w:rsidRPr="00731494">
              <w:rPr>
                <w:rFonts w:ascii="Arial" w:hAnsi="Arial" w:cs="Arial"/>
                <w:color w:val="000000"/>
                <w:sz w:val="18"/>
                <w:szCs w:val="18"/>
              </w:rPr>
              <w:t xml:space="preserve"> roku __________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4118C2A4" w:rsidR="000F2512" w:rsidRPr="00731494" w:rsidRDefault="000F2512" w:rsidP="0082090C">
            <w:pPr>
              <w:spacing w:after="225"/>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Oprema mora biti razložena in dostavljena v prostore naročnika. Dobavitelj mora izvesti montažo dobavljene opreme, če je ta zahtevana, na lokaciji, ki jo določi naročnik.</w:t>
            </w:r>
          </w:p>
          <w:p w14:paraId="1AA6C51A" w14:textId="7E8D54CD" w:rsidR="000F2512" w:rsidRPr="00731494" w:rsidRDefault="000F2512" w:rsidP="0082090C">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CA26F2">
            <w:pPr>
              <w:pStyle w:val="ListParagraph"/>
              <w:numPr>
                <w:ilvl w:val="0"/>
                <w:numId w:val="17"/>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lastRenderedPageBreak/>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Pr="00731494" w:rsidRDefault="000F2512" w:rsidP="000F2512">
            <w:pPr>
              <w:pStyle w:val="BodyText"/>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BodyText"/>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BodyText"/>
              <w:rPr>
                <w:rFonts w:ascii="Arial" w:hAnsi="Arial"/>
                <w:sz w:val="18"/>
                <w:szCs w:val="18"/>
              </w:rPr>
            </w:pPr>
          </w:p>
          <w:p w14:paraId="6CE8A3D9" w14:textId="6E9D369A" w:rsidR="000F2512" w:rsidRPr="00731494" w:rsidRDefault="000F2512" w:rsidP="000F2512">
            <w:pPr>
              <w:pStyle w:val="BodyText2"/>
              <w:rPr>
                <w:rFonts w:cs="Arial"/>
                <w:b/>
                <w:sz w:val="18"/>
                <w:szCs w:val="18"/>
              </w:rPr>
            </w:pPr>
            <w:r w:rsidRPr="00731494">
              <w:rPr>
                <w:rFonts w:cs="Arial"/>
                <w:sz w:val="18"/>
                <w:szCs w:val="18"/>
              </w:rPr>
              <w:t xml:space="preserve">MONTAŽA </w:t>
            </w:r>
            <w:r w:rsidRPr="00731494">
              <w:rPr>
                <w:rFonts w:cs="Arial"/>
                <w:bCs/>
                <w:color w:val="808080" w:themeColor="background1" w:themeShade="80"/>
                <w:sz w:val="18"/>
                <w:szCs w:val="18"/>
              </w:rPr>
              <w:t xml:space="preserve">(v kolikor je zahtevana za posamezni </w:t>
            </w:r>
            <w:r w:rsidR="00E72198" w:rsidRPr="00731494">
              <w:rPr>
                <w:rFonts w:cs="Arial"/>
                <w:bCs/>
                <w:color w:val="808080" w:themeColor="background1" w:themeShade="80"/>
                <w:sz w:val="18"/>
                <w:szCs w:val="18"/>
              </w:rPr>
              <w:t>sklop</w:t>
            </w:r>
            <w:r w:rsidRPr="00731494">
              <w:rPr>
                <w:rFonts w:cs="Arial"/>
                <w:bCs/>
                <w:color w:val="808080" w:themeColor="background1" w:themeShade="80"/>
                <w:sz w:val="18"/>
                <w:szCs w:val="18"/>
              </w:rPr>
              <w:t>):</w:t>
            </w:r>
          </w:p>
          <w:p w14:paraId="1A54CE0A" w14:textId="741723AA" w:rsidR="000F2512" w:rsidRPr="00731494" w:rsidRDefault="000F2512" w:rsidP="000F2512">
            <w:pPr>
              <w:pStyle w:val="BodyText2"/>
              <w:spacing w:line="276" w:lineRule="auto"/>
              <w:jc w:val="both"/>
              <w:rPr>
                <w:rFonts w:ascii="Arial" w:hAnsi="Arial" w:cs="Arial"/>
                <w:b/>
                <w:sz w:val="18"/>
                <w:szCs w:val="18"/>
              </w:rPr>
            </w:pPr>
            <w:r w:rsidRPr="00731494">
              <w:rPr>
                <w:rFonts w:ascii="Arial" w:hAnsi="Arial" w:cs="Arial"/>
                <w:sz w:val="18"/>
                <w:szCs w:val="18"/>
              </w:rPr>
              <w:t>Po uspešno izvedeni montaži dobavljene opreme dobavitelj in naročnik podpišeta zapisnik o uspešno izvedeni montaži opreme. S podpisom tega zapisnika se šteje, da je prevzem opravljen (ta zapisnik šteje kot prevzemni zapisnik). V kolikor montaža ni uspešno izvedena, naročnik o tem dobavitelja obvesti z reklamacijskim zapisnikom v roku 8 dni. Dobavitelj se obvezuje, da bo napake odpravil v roku 10 dni od obvestila z reklamacijskim zapisnikom.</w:t>
            </w:r>
          </w:p>
          <w:p w14:paraId="07239594" w14:textId="77777777" w:rsidR="000F2512" w:rsidRPr="00731494" w:rsidRDefault="000F2512" w:rsidP="000F2512">
            <w:pPr>
              <w:pStyle w:val="BodyText"/>
              <w:rPr>
                <w:rFonts w:ascii="Arial" w:hAnsi="Arial"/>
                <w:sz w:val="18"/>
                <w:szCs w:val="18"/>
              </w:rPr>
            </w:pPr>
            <w:r w:rsidRPr="00731494">
              <w:rPr>
                <w:rFonts w:ascii="Arial" w:hAnsi="Arial"/>
                <w:sz w:val="18"/>
                <w:szCs w:val="18"/>
              </w:rPr>
              <w:t xml:space="preserve">Montaža opreme se izvede na delovni dan v času, ki bo naknadno dogovorjen z naročnikom. </w:t>
            </w:r>
          </w:p>
          <w:p w14:paraId="7B2E0190" w14:textId="77777777" w:rsidR="000F2512" w:rsidRPr="00731494" w:rsidRDefault="000F2512" w:rsidP="000F2512">
            <w:pPr>
              <w:pStyle w:val="BodyText"/>
              <w:rPr>
                <w:rFonts w:ascii="Arial" w:hAnsi="Arial"/>
                <w:sz w:val="18"/>
                <w:szCs w:val="18"/>
              </w:rPr>
            </w:pPr>
          </w:p>
          <w:p w14:paraId="2EFEF75C" w14:textId="6D184396" w:rsidR="000F2512" w:rsidRPr="00731494" w:rsidRDefault="000F2512" w:rsidP="000F2512">
            <w:pPr>
              <w:pStyle w:val="BodyText"/>
              <w:rPr>
                <w:rFonts w:ascii="Arial" w:hAnsi="Arial"/>
                <w:sz w:val="18"/>
                <w:szCs w:val="18"/>
              </w:rPr>
            </w:pPr>
            <w:r w:rsidRPr="00731494">
              <w:rPr>
                <w:rFonts w:ascii="Arial" w:hAnsi="Arial"/>
                <w:sz w:val="18"/>
                <w:szCs w:val="18"/>
              </w:rPr>
              <w:t xml:space="preserve">USPOSABLJANJE </w:t>
            </w:r>
            <w:r w:rsidRPr="00731494">
              <w:rPr>
                <w:rFonts w:ascii="Arial" w:hAnsi="Arial"/>
                <w:color w:val="808080" w:themeColor="background1" w:themeShade="80"/>
                <w:sz w:val="18"/>
                <w:szCs w:val="18"/>
              </w:rPr>
              <w:t xml:space="preserve">(v kolikor je zahtevano za posamezni </w:t>
            </w:r>
            <w:r w:rsidR="00E72198" w:rsidRPr="00731494">
              <w:rPr>
                <w:rFonts w:ascii="Arial" w:hAnsi="Arial"/>
                <w:color w:val="808080" w:themeColor="background1" w:themeShade="80"/>
                <w:sz w:val="18"/>
                <w:szCs w:val="18"/>
              </w:rPr>
              <w:t>sklop</w:t>
            </w:r>
            <w:r w:rsidRPr="00731494">
              <w:rPr>
                <w:rFonts w:ascii="Arial" w:hAnsi="Arial"/>
                <w:color w:val="808080" w:themeColor="background1" w:themeShade="80"/>
                <w:sz w:val="18"/>
                <w:szCs w:val="18"/>
              </w:rPr>
              <w:t>):</w:t>
            </w:r>
          </w:p>
          <w:p w14:paraId="5E15C599" w14:textId="618F741F" w:rsidR="000F2512" w:rsidRPr="00731494" w:rsidRDefault="000F2512">
            <w:pPr>
              <w:spacing w:before="225" w:after="225"/>
              <w:jc w:val="both"/>
            </w:pPr>
            <w:r w:rsidRPr="00731494">
              <w:rPr>
                <w:rFonts w:ascii="Arial" w:hAnsi="Arial" w:cs="Arial"/>
                <w:sz w:val="18"/>
                <w:szCs w:val="18"/>
              </w:rPr>
              <w:t xml:space="preserve">Po izvedeni dobavi in montaži je dolžan dobavitelj izvesti tudi usposabljanje oz. izobraževanje za uporabnike opreme pri naročniku, v kolikor je to zahtevano v </w:t>
            </w:r>
            <w:r w:rsidR="00E72198" w:rsidRPr="00731494">
              <w:rPr>
                <w:rFonts w:ascii="Arial" w:hAnsi="Arial" w:cs="Arial"/>
                <w:sz w:val="18"/>
                <w:szCs w:val="18"/>
              </w:rPr>
              <w:t>tehničnih specifikacijah</w:t>
            </w:r>
            <w:r w:rsidRPr="00731494">
              <w:rPr>
                <w:rFonts w:ascii="Arial" w:hAnsi="Arial" w:cs="Arial"/>
                <w:sz w:val="18"/>
                <w:szCs w:val="18"/>
              </w:rPr>
              <w:t>. O točnem terminu izvedbe se pogodbeni stranki sporazumno dogovorita.</w:t>
            </w:r>
          </w:p>
        </w:tc>
      </w:tr>
    </w:tbl>
    <w:p w14:paraId="34DB45A3" w14:textId="77777777" w:rsidR="00BE7E6E" w:rsidRPr="00731494" w:rsidRDefault="00A11576">
      <w:pPr>
        <w:spacing w:before="225" w:after="225" w:line="240" w:lineRule="auto"/>
        <w:jc w:val="both"/>
      </w:pPr>
      <w:r w:rsidRPr="00731494">
        <w:rPr>
          <w:rFonts w:ascii="Arial" w:hAnsi="Arial" w:cs="Arial"/>
          <w:b/>
          <w:bCs/>
          <w:color w:val="000000"/>
          <w:sz w:val="18"/>
          <w:szCs w:val="18"/>
        </w:rPr>
        <w:t>V. PODIZVAJALCI</w:t>
      </w:r>
    </w:p>
    <w:p w14:paraId="5B0B5761" w14:textId="77777777" w:rsidR="00BE7E6E" w:rsidRPr="00731494" w:rsidRDefault="00A11576">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A11576">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7777777" w:rsidR="00BE7E6E" w:rsidRPr="00731494" w:rsidRDefault="00A11576">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lastRenderedPageBreak/>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A5A02E1"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293DFF" w14:textId="77777777" w:rsidR="00BE7E6E" w:rsidRPr="00731494" w:rsidRDefault="00A11576">
      <w:pPr>
        <w:spacing w:after="0" w:line="240" w:lineRule="auto"/>
        <w:jc w:val="center"/>
      </w:pPr>
      <w:r w:rsidRPr="00731494">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A11576">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A11576">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A11576">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77777777" w:rsidR="00BE7E6E" w:rsidRPr="00731494" w:rsidRDefault="00A11576">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lastRenderedPageBreak/>
                    <w:t xml:space="preserve">da dobavljena oprema deluje brezhibno in nima stvarnih napak; </w:t>
                  </w:r>
                </w:p>
                <w:p w14:paraId="388E88CE" w14:textId="77777777"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472181FF" w:rsidR="00BE7E6E" w:rsidRPr="00731494" w:rsidRDefault="00A11576">
      <w:pPr>
        <w:spacing w:before="225" w:after="225" w:line="240" w:lineRule="auto"/>
        <w:jc w:val="both"/>
      </w:pPr>
      <w:r w:rsidRPr="00731494">
        <w:rPr>
          <w:rFonts w:ascii="Arial" w:hAnsi="Arial" w:cs="Arial"/>
          <w:b/>
          <w:bCs/>
          <w:color w:val="000000"/>
          <w:sz w:val="18"/>
          <w:szCs w:val="18"/>
        </w:rPr>
        <w:t>VII. SKRBNIKI POGODBE</w:t>
      </w:r>
    </w:p>
    <w:p w14:paraId="2C03F020" w14:textId="77777777" w:rsidR="00BE7E6E" w:rsidRPr="00731494" w:rsidRDefault="00A11576">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A11576">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A11576">
      <w:pPr>
        <w:spacing w:before="225" w:after="225" w:line="240" w:lineRule="auto"/>
        <w:jc w:val="both"/>
      </w:pPr>
      <w:r w:rsidRPr="00731494">
        <w:rPr>
          <w:rFonts w:ascii="Arial" w:hAnsi="Arial" w:cs="Arial"/>
          <w:b/>
          <w:bCs/>
          <w:color w:val="000000"/>
          <w:sz w:val="18"/>
          <w:szCs w:val="18"/>
        </w:rPr>
        <w:t>VIII. POGODBENA KAZEN</w:t>
      </w:r>
    </w:p>
    <w:p w14:paraId="3F79EBC1" w14:textId="77777777" w:rsidR="00BE7E6E" w:rsidRPr="00731494" w:rsidRDefault="00A11576">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A11576">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A11576">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A11576">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AFB6CCE"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ODPRAVA NAPAK IN GARANCIJSKA DOBA, REZERVNI DELI IN SERVIS</w:t>
      </w:r>
    </w:p>
    <w:p w14:paraId="640DAF2F" w14:textId="75D62C8C"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08204B" w:rsidRPr="00731494">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477CCCF"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14D2712D"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xml:space="preserve">, vse do odprave z zapisnikom ugotovljenih napak na dostavljeni </w:t>
            </w:r>
            <w:r w:rsidRPr="00731494">
              <w:rPr>
                <w:rFonts w:ascii="Arial" w:hAnsi="Arial" w:cs="Arial"/>
                <w:sz w:val="18"/>
                <w:szCs w:val="18"/>
                <w:shd w:val="clear" w:color="auto" w:fill="FFFFFF"/>
              </w:rPr>
              <w:lastRenderedPageBreak/>
              <w:t>opremi oz. do končnega prevzema s prevzemnim zapisnikom (ki vključuje tako pravilno dobavo opreme kot tudi izvedbo montaže in usposabljanja, če je zahtevano).</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BodyText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6B145AC0" w:rsidR="0008204B" w:rsidRPr="00731494" w:rsidRDefault="0008204B" w:rsidP="0008204B">
      <w:pPr>
        <w:spacing w:after="0" w:line="240" w:lineRule="auto"/>
        <w:jc w:val="center"/>
      </w:pPr>
      <w:r w:rsidRPr="00731494">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8204B" w:rsidRPr="00731494" w14:paraId="6BA8D1C4" w14:textId="77777777" w:rsidTr="00A11576">
        <w:tc>
          <w:tcPr>
            <w:tcW w:w="0" w:type="auto"/>
            <w:tcMar>
              <w:top w:w="0" w:type="auto"/>
              <w:bottom w:w="0" w:type="auto"/>
            </w:tcMar>
          </w:tcPr>
          <w:p w14:paraId="5B196A8D" w14:textId="3F2C36CD" w:rsidR="0008204B" w:rsidRPr="00731494" w:rsidRDefault="0008204B" w:rsidP="00A11576">
            <w:pPr>
              <w:spacing w:before="225" w:after="225"/>
              <w:jc w:val="both"/>
            </w:pPr>
            <w:r w:rsidRPr="00731494">
              <w:rPr>
                <w:rFonts w:ascii="Arial" w:hAnsi="Arial" w:cs="Arial"/>
                <w:color w:val="000000"/>
                <w:sz w:val="18"/>
                <w:szCs w:val="18"/>
              </w:rPr>
              <w:t xml:space="preserve">Garancijska doba za dobavljeno opremo oziroma posamezne artikle po tej pogodbi je </w:t>
            </w:r>
            <w:r w:rsidR="003B3D19">
              <w:rPr>
                <w:rFonts w:ascii="Arial" w:hAnsi="Arial" w:cs="Arial"/>
                <w:color w:val="000000"/>
                <w:sz w:val="18"/>
                <w:szCs w:val="18"/>
              </w:rPr>
              <w:t xml:space="preserve">24 </w:t>
            </w:r>
            <w:r w:rsidR="00471A11" w:rsidRPr="00731494">
              <w:rPr>
                <w:rFonts w:ascii="Arial" w:hAnsi="Arial" w:cs="Arial"/>
                <w:color w:val="000000"/>
                <w:sz w:val="18"/>
                <w:szCs w:val="18"/>
              </w:rPr>
              <w:t xml:space="preserve">mesecev </w:t>
            </w:r>
            <w:r w:rsidRPr="00731494">
              <w:rPr>
                <w:rFonts w:ascii="Arial" w:hAnsi="Arial" w:cs="Arial"/>
                <w:color w:val="000000"/>
                <w:sz w:val="18"/>
                <w:szCs w:val="18"/>
              </w:rPr>
              <w:t xml:space="preserve">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405088FC" w14:textId="77777777" w:rsidR="00E42ED3" w:rsidRDefault="00E42ED3" w:rsidP="00E42ED3">
            <w:pPr>
              <w:spacing w:after="120" w:line="260" w:lineRule="exact"/>
              <w:jc w:val="both"/>
              <w:rPr>
                <w:rFonts w:ascii="Arial" w:hAnsi="Arial" w:cs="Arial"/>
                <w:iCs/>
                <w:sz w:val="18"/>
                <w:szCs w:val="18"/>
              </w:rPr>
            </w:pPr>
            <w:r>
              <w:rPr>
                <w:rFonts w:ascii="Arial" w:hAnsi="Arial" w:cs="Arial"/>
                <w:iCs/>
                <w:sz w:val="18"/>
                <w:szCs w:val="18"/>
              </w:rPr>
              <w:t>V garancijskem roku je ponudnik oziroma dobavitelj v okviru pogodbene cene dolžan izvajati:</w:t>
            </w:r>
          </w:p>
          <w:p w14:paraId="6CA3F43A" w14:textId="77777777" w:rsidR="00E42ED3" w:rsidRPr="006F5029" w:rsidRDefault="00E42ED3" w:rsidP="00E42ED3">
            <w:pPr>
              <w:pStyle w:val="ListParagraph"/>
              <w:numPr>
                <w:ilvl w:val="0"/>
                <w:numId w:val="94"/>
              </w:numPr>
              <w:spacing w:after="120" w:line="260" w:lineRule="exact"/>
              <w:ind w:left="714" w:hanging="357"/>
              <w:contextualSpacing w:val="0"/>
              <w:jc w:val="both"/>
              <w:rPr>
                <w:rFonts w:ascii="Arial" w:hAnsi="Arial" w:cs="Arial"/>
                <w:iCs/>
                <w:color w:val="000000" w:themeColor="text1"/>
                <w:sz w:val="18"/>
                <w:szCs w:val="18"/>
              </w:rPr>
            </w:pPr>
            <w:r w:rsidRPr="006F5029">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68DD3640" w14:textId="77777777" w:rsidR="00E42ED3" w:rsidRPr="006F5029" w:rsidRDefault="00E42ED3" w:rsidP="00E42ED3">
            <w:pPr>
              <w:pStyle w:val="ListParagraph"/>
              <w:numPr>
                <w:ilvl w:val="0"/>
                <w:numId w:val="94"/>
              </w:numPr>
              <w:spacing w:after="120" w:line="260" w:lineRule="exact"/>
              <w:ind w:left="714" w:hanging="357"/>
              <w:contextualSpacing w:val="0"/>
              <w:jc w:val="both"/>
              <w:rPr>
                <w:rFonts w:ascii="Arial" w:hAnsi="Arial" w:cs="Arial"/>
                <w:iCs/>
                <w:color w:val="000000" w:themeColor="text1"/>
                <w:sz w:val="18"/>
                <w:szCs w:val="18"/>
              </w:rPr>
            </w:pPr>
            <w:r w:rsidRPr="006F5029">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6F5029">
              <w:rPr>
                <w:color w:val="000000" w:themeColor="text1"/>
                <w:sz w:val="18"/>
                <w:szCs w:val="18"/>
              </w:rPr>
              <w:t xml:space="preserve"> </w:t>
            </w:r>
          </w:p>
          <w:p w14:paraId="097725B9" w14:textId="77777777" w:rsidR="00E42ED3" w:rsidRPr="006F5029" w:rsidRDefault="00E42ED3" w:rsidP="00E42ED3">
            <w:pPr>
              <w:pStyle w:val="ListParagraph"/>
              <w:numPr>
                <w:ilvl w:val="0"/>
                <w:numId w:val="94"/>
              </w:numPr>
              <w:spacing w:after="0" w:line="260" w:lineRule="exact"/>
              <w:jc w:val="both"/>
              <w:rPr>
                <w:rFonts w:ascii="Arial" w:hAnsi="Arial" w:cs="Arial"/>
                <w:iCs/>
                <w:color w:val="000000" w:themeColor="text1"/>
                <w:sz w:val="18"/>
                <w:szCs w:val="18"/>
              </w:rPr>
            </w:pPr>
            <w:r w:rsidRPr="006F5029">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3AEECFF9" w14:textId="77777777" w:rsidR="00E42ED3" w:rsidRDefault="00E42ED3" w:rsidP="00E42ED3">
            <w:pPr>
              <w:spacing w:after="0" w:line="260" w:lineRule="exact"/>
              <w:jc w:val="both"/>
              <w:rPr>
                <w:rFonts w:ascii="Arial" w:hAnsi="Arial" w:cs="Arial"/>
                <w:iCs/>
                <w:sz w:val="18"/>
                <w:szCs w:val="18"/>
              </w:rPr>
            </w:pPr>
          </w:p>
          <w:p w14:paraId="76AD4BE9" w14:textId="77777777" w:rsidR="00E42ED3" w:rsidRPr="00271A63" w:rsidRDefault="00E42ED3" w:rsidP="00E42ED3">
            <w:pPr>
              <w:spacing w:after="0" w:line="260" w:lineRule="exact"/>
              <w:jc w:val="both"/>
              <w:rPr>
                <w:rFonts w:ascii="Arial" w:hAnsi="Arial" w:cs="Arial"/>
                <w:iCs/>
                <w:sz w:val="18"/>
                <w:szCs w:val="18"/>
              </w:rPr>
            </w:pPr>
            <w:r>
              <w:rPr>
                <w:rFonts w:ascii="Arial" w:hAnsi="Arial" w:cs="Arial"/>
                <w:iCs/>
                <w:sz w:val="18"/>
                <w:szCs w:val="18"/>
              </w:rPr>
              <w:t>Dobavitelj iz naslova rednega preventivnega vzdrževanja in kurativnega vzdrževanja (odprave napak) v garancijski dobi ni upravičen do kakršnegakoli dodatnega plačila.</w:t>
            </w:r>
          </w:p>
          <w:p w14:paraId="791992CA" w14:textId="167A922B"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Garancija je vezana na normalne pogoje uporabe in primerno ter strokovno vzdrževanje.</w:t>
            </w:r>
          </w:p>
          <w:p w14:paraId="65213AFA" w14:textId="6CB5F9E3"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Dobavitelj je naročniku dolžan ne glede na proces ugotovitve in odprave napake zagotoviti funkcionalnost opreme.</w:t>
            </w:r>
          </w:p>
          <w:p w14:paraId="46E082BB" w14:textId="6B86A46C"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2E0407B7" w14:textId="7E8CEE78"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dobavitelju po telefonu ali e-pošti ter na njegovo zahtevo tudi pisno po pošti.</w:t>
            </w:r>
          </w:p>
        </w:tc>
      </w:tr>
    </w:tbl>
    <w:p w14:paraId="4E9341FC" w14:textId="6E46C998"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18.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08204B">
            <w:pPr>
              <w:spacing w:line="260" w:lineRule="exact"/>
              <w:jc w:val="both"/>
              <w:rPr>
                <w:rFonts w:ascii="Arial" w:hAnsi="Arial" w:cs="Arial"/>
                <w:sz w:val="18"/>
                <w:szCs w:val="18"/>
              </w:rPr>
            </w:pPr>
          </w:p>
          <w:p w14:paraId="5FBB8125" w14:textId="712BB325"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08204B">
            <w:pPr>
              <w:spacing w:line="260" w:lineRule="exact"/>
              <w:jc w:val="both"/>
              <w:rPr>
                <w:rFonts w:ascii="Arial" w:hAnsi="Arial" w:cs="Arial"/>
                <w:sz w:val="18"/>
                <w:szCs w:val="18"/>
              </w:rPr>
            </w:pPr>
          </w:p>
          <w:p w14:paraId="7CBBE749" w14:textId="77777777" w:rsidR="003B3D19" w:rsidRPr="003B3D19" w:rsidRDefault="003B3D19" w:rsidP="003B3D19">
            <w:pPr>
              <w:spacing w:line="260" w:lineRule="exact"/>
              <w:jc w:val="both"/>
              <w:rPr>
                <w:rFonts w:ascii="Arial" w:hAnsi="Arial" w:cs="Arial"/>
                <w:sz w:val="18"/>
                <w:szCs w:val="18"/>
              </w:rPr>
            </w:pPr>
            <w:r w:rsidRPr="003B3D19">
              <w:rPr>
                <w:rFonts w:ascii="Arial" w:hAnsi="Arial" w:cs="Arial"/>
                <w:sz w:val="18"/>
                <w:szCs w:val="18"/>
              </w:rPr>
              <w:t>Odzivni čas za odpravo napak je največ 24 ur od trenutka obvestila o napaki ali okvari. Odzivni čas predstavlja čas od prijave oziroma obvestila o napaki s strani naročnika, do začetka intervencije in diagnosticiranja napake.</w:t>
            </w:r>
          </w:p>
          <w:p w14:paraId="33087DFF" w14:textId="77777777" w:rsidR="003B3D19" w:rsidRDefault="003B3D19" w:rsidP="0008204B">
            <w:pPr>
              <w:spacing w:line="260" w:lineRule="exact"/>
              <w:jc w:val="both"/>
              <w:rPr>
                <w:rFonts w:ascii="Arial" w:hAnsi="Arial" w:cs="Arial"/>
                <w:sz w:val="18"/>
                <w:szCs w:val="18"/>
              </w:rPr>
            </w:pPr>
          </w:p>
          <w:p w14:paraId="46ED427A" w14:textId="32D99166" w:rsidR="003B3D19" w:rsidRPr="00731494" w:rsidRDefault="003B3D19" w:rsidP="003B3D19">
            <w:pPr>
              <w:spacing w:line="260" w:lineRule="exact"/>
              <w:jc w:val="both"/>
              <w:rPr>
                <w:rFonts w:ascii="Arial" w:hAnsi="Arial" w:cs="Arial"/>
                <w:sz w:val="18"/>
                <w:szCs w:val="18"/>
              </w:rPr>
            </w:pPr>
            <w:r w:rsidRPr="003B3D19">
              <w:rPr>
                <w:rFonts w:ascii="Arial" w:hAnsi="Arial" w:cs="Arial"/>
                <w:sz w:val="18"/>
                <w:szCs w:val="18"/>
              </w:rPr>
              <w:lastRenderedPageBreak/>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w:t>
            </w:r>
            <w:r w:rsidRPr="0082090C">
              <w:rPr>
                <w:rFonts w:ascii="Arial" w:hAnsi="Arial" w:cs="Arial"/>
                <w:sz w:val="18"/>
                <w:szCs w:val="18"/>
              </w:rPr>
              <w:t>za podaljšanje roka, vendar za rok, ki ni daljši od 48 ur. V kolikor dobavitelj tudi v 48 urah ne more odpraviti napake, je dolžan naročniku brezplačno zagotoviti</w:t>
            </w:r>
            <w:r w:rsidR="00435DA3">
              <w:rPr>
                <w:rFonts w:ascii="Arial" w:hAnsi="Arial" w:cs="Arial"/>
                <w:sz w:val="18"/>
                <w:szCs w:val="18"/>
              </w:rPr>
              <w:t xml:space="preserve"> najmanj enakovredno</w:t>
            </w:r>
            <w:r w:rsidRPr="0082090C">
              <w:rPr>
                <w:rFonts w:ascii="Arial" w:hAnsi="Arial" w:cs="Arial"/>
                <w:sz w:val="18"/>
                <w:szCs w:val="18"/>
              </w:rPr>
              <w:t xml:space="preserve"> nadomestn</w:t>
            </w:r>
            <w:r w:rsidR="00347AED" w:rsidRPr="0082090C">
              <w:rPr>
                <w:rFonts w:ascii="Arial" w:hAnsi="Arial" w:cs="Arial"/>
                <w:sz w:val="18"/>
                <w:szCs w:val="18"/>
              </w:rPr>
              <w:t>o opremo</w:t>
            </w:r>
            <w:r w:rsidRPr="0082090C">
              <w:rPr>
                <w:rFonts w:ascii="Arial" w:hAnsi="Arial" w:cs="Arial"/>
                <w:sz w:val="18"/>
                <w:szCs w:val="18"/>
              </w:rPr>
              <w:t>, ki j</w:t>
            </w:r>
            <w:r w:rsidR="00347AED" w:rsidRPr="0082090C">
              <w:rPr>
                <w:rFonts w:ascii="Arial" w:hAnsi="Arial" w:cs="Arial"/>
                <w:sz w:val="18"/>
                <w:szCs w:val="18"/>
              </w:rPr>
              <w:t>o</w:t>
            </w:r>
            <w:r w:rsidRPr="0082090C">
              <w:rPr>
                <w:rFonts w:ascii="Arial" w:hAnsi="Arial" w:cs="Arial"/>
                <w:sz w:val="18"/>
                <w:szCs w:val="18"/>
              </w:rPr>
              <w:t xml:space="preserve"> lahko naročnik uporablja za čas odprave napak. Dobavitelj iz tega naslova ni upravičen do kakršnegakoli dodatnega plačila.</w:t>
            </w:r>
          </w:p>
          <w:p w14:paraId="272E1A14" w14:textId="77777777" w:rsidR="0008204B" w:rsidRPr="00731494" w:rsidRDefault="0008204B" w:rsidP="0008204B">
            <w:pPr>
              <w:spacing w:line="260" w:lineRule="exact"/>
              <w:jc w:val="both"/>
              <w:rPr>
                <w:rFonts w:ascii="Arial" w:hAnsi="Arial" w:cs="Arial"/>
                <w:b/>
                <w:sz w:val="18"/>
                <w:szCs w:val="18"/>
              </w:rPr>
            </w:pPr>
          </w:p>
          <w:p w14:paraId="2EAB33A7" w14:textId="77777777" w:rsidR="0008204B" w:rsidRPr="00731494" w:rsidRDefault="0008204B" w:rsidP="0008204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zamenjavo le-te z ekvivalentno novo opremo. </w:t>
            </w:r>
          </w:p>
          <w:p w14:paraId="6FFB6DAA" w14:textId="78E964F5" w:rsidR="00BE7E6E" w:rsidRPr="00731494" w:rsidRDefault="0008204B" w:rsidP="0008204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098DE0F3" w14:textId="77777777" w:rsidR="00BE7E6E" w:rsidRPr="00731494" w:rsidRDefault="00A11576">
      <w:pPr>
        <w:spacing w:after="0" w:line="240" w:lineRule="auto"/>
        <w:jc w:val="center"/>
      </w:pPr>
      <w:r w:rsidRPr="00731494">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77777777"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77777777" w:rsidR="00BE7E6E" w:rsidRPr="00731494" w:rsidRDefault="00A11576">
      <w:pPr>
        <w:spacing w:after="0" w:line="240" w:lineRule="auto"/>
        <w:jc w:val="center"/>
      </w:pPr>
      <w:r w:rsidRPr="00731494">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16E7F65C" w14:textId="6BB6A06F"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08204B" w:rsidRPr="00731494" w14:paraId="0FE5ABE7" w14:textId="77777777" w:rsidTr="00A11576">
        <w:tc>
          <w:tcPr>
            <w:tcW w:w="0" w:type="auto"/>
            <w:tcMar>
              <w:top w:w="0" w:type="auto"/>
              <w:bottom w:w="0" w:type="auto"/>
            </w:tcMar>
          </w:tcPr>
          <w:p w14:paraId="20137A8A" w14:textId="50680B8E"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Pr="00731494" w:rsidRDefault="0008204B" w:rsidP="00A11576">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212E7FB3" w14:textId="3403AC82" w:rsidR="0008204B" w:rsidRPr="00731494" w:rsidRDefault="0008204B" w:rsidP="0008204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2745D5CA"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A11576">
            <w:pPr>
              <w:spacing w:before="225" w:after="225"/>
              <w:jc w:val="both"/>
            </w:pPr>
            <w:r w:rsidRPr="00731494">
              <w:rPr>
                <w:rFonts w:ascii="Arial" w:hAnsi="Arial" w:cs="Arial"/>
                <w:sz w:val="18"/>
                <w:szCs w:val="18"/>
              </w:rPr>
              <w:t xml:space="preserve">Po končanem delovanju višje sile pogodbeni stranki zapisniško ugotovita morebitne spremembe obveznosti iz pogodbe ter na podlagi tega skleneta ustrezen aneks k tej pogodbi. Če se ne moreta sporazumeti o tem, ima </w:t>
            </w:r>
            <w:r w:rsidRPr="00731494">
              <w:rPr>
                <w:rFonts w:ascii="Arial" w:hAnsi="Arial" w:cs="Arial"/>
                <w:sz w:val="18"/>
                <w:szCs w:val="18"/>
              </w:rPr>
              <w:lastRenderedPageBreak/>
              <w:t>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77777777"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70E394B" w14:textId="2102FE26" w:rsidR="00BE7E6E" w:rsidRPr="00731494" w:rsidRDefault="00A11576">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77777777" w:rsidR="00BE7E6E" w:rsidRPr="00731494" w:rsidRDefault="00A11576">
            <w:pPr>
              <w:spacing w:before="225" w:after="225"/>
              <w:jc w:val="both"/>
            </w:pPr>
            <w:r w:rsidRPr="00731494">
              <w:rPr>
                <w:rFonts w:ascii="Arial" w:hAnsi="Arial" w:cs="Arial"/>
                <w:color w:val="000000"/>
                <w:sz w:val="18"/>
                <w:szCs w:val="18"/>
              </w:rPr>
              <w:t>ZAVAROVANJE ZA DOBRO IZVEDBO</w:t>
            </w:r>
          </w:p>
          <w:p w14:paraId="0A379A30" w14:textId="77777777" w:rsidR="00BE7E6E" w:rsidRPr="00731494" w:rsidRDefault="00A11576">
            <w:pPr>
              <w:spacing w:before="225" w:after="225"/>
              <w:jc w:val="both"/>
            </w:pPr>
            <w:r w:rsidRPr="00731494">
              <w:rPr>
                <w:rFonts w:ascii="Arial" w:hAnsi="Arial" w:cs="Arial"/>
                <w:color w:val="000000"/>
                <w:sz w:val="18"/>
                <w:szCs w:val="18"/>
              </w:rPr>
              <w:t>Instrument zavarovanja: _____________</w:t>
            </w:r>
          </w:p>
          <w:p w14:paraId="1222D56B" w14:textId="77777777" w:rsidR="00BE7E6E" w:rsidRPr="00731494" w:rsidRDefault="00A11576">
            <w:pPr>
              <w:spacing w:before="225" w:after="225"/>
              <w:jc w:val="both"/>
            </w:pPr>
            <w:r w:rsidRPr="00731494">
              <w:rPr>
                <w:rFonts w:ascii="Arial" w:hAnsi="Arial" w:cs="Arial"/>
                <w:color w:val="000000"/>
                <w:sz w:val="18"/>
                <w:szCs w:val="18"/>
              </w:rPr>
              <w:t>Višina zavarovanja: _____________</w:t>
            </w:r>
          </w:p>
          <w:p w14:paraId="5D622344" w14:textId="24333DDB" w:rsidR="00BE7E6E" w:rsidRPr="00731494" w:rsidRDefault="00A11576">
            <w:pPr>
              <w:spacing w:before="225" w:after="225"/>
              <w:jc w:val="both"/>
            </w:pPr>
            <w:r w:rsidRPr="00731494">
              <w:rPr>
                <w:rFonts w:ascii="Arial" w:hAnsi="Arial" w:cs="Arial"/>
                <w:color w:val="000000"/>
                <w:sz w:val="18"/>
                <w:szCs w:val="18"/>
              </w:rPr>
              <w:t xml:space="preserve">Čas veljavnosti: </w:t>
            </w:r>
            <w:r w:rsidR="003B3D19" w:rsidRPr="00712268">
              <w:rPr>
                <w:rFonts w:ascii="Arial" w:hAnsi="Arial" w:cs="Arial"/>
                <w:color w:val="000000"/>
                <w:sz w:val="18"/>
                <w:szCs w:val="18"/>
              </w:rPr>
              <w:t>od datuma sklenitve pogodbe oziroma predložitve finančnega zavarovanja skladno s to pogodbo, do primopredaje in dodatnih 30  dni</w:t>
            </w:r>
          </w:p>
          <w:p w14:paraId="3CC67F9B" w14:textId="77777777" w:rsidR="003B3D19" w:rsidRPr="00712268" w:rsidRDefault="003B3D19" w:rsidP="003B3D19">
            <w:pPr>
              <w:spacing w:before="225" w:after="225"/>
              <w:jc w:val="both"/>
              <w:rPr>
                <w:rFonts w:ascii="Arial" w:hAnsi="Arial" w:cs="Arial"/>
                <w:color w:val="000000"/>
                <w:sz w:val="18"/>
                <w:szCs w:val="18"/>
              </w:rPr>
            </w:pPr>
            <w:r w:rsidRPr="00712268">
              <w:rPr>
                <w:rFonts w:ascii="Arial" w:hAnsi="Arial" w:cs="Arial"/>
                <w:color w:val="000000"/>
                <w:sz w:val="18"/>
                <w:szCs w:val="18"/>
              </w:rPr>
              <w:t>Dobavitelj mora najpozneje v desetih dneh od sklenitve pogodbe izročiti naročniku zavarovanje za dobro izvedbo pogodbenih obveznosti.</w:t>
            </w:r>
          </w:p>
          <w:p w14:paraId="41A9FA1E" w14:textId="4B60BF6C" w:rsidR="00BE7E6E" w:rsidRPr="00731494" w:rsidRDefault="0008204B">
            <w:pPr>
              <w:spacing w:before="225" w:after="225"/>
              <w:jc w:val="both"/>
            </w:pPr>
            <w:r w:rsidRPr="00731494">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 V kolikor se spremeni pogodba, se mora temu ustrezno prilagoditi tudi zahtevano zavarovanje ali njegova veljavnost.</w:t>
            </w:r>
          </w:p>
        </w:tc>
      </w:tr>
    </w:tbl>
    <w:p w14:paraId="127F8983" w14:textId="6F7B9050" w:rsidR="00BE7E6E" w:rsidRPr="00731494" w:rsidRDefault="00A11576">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tc>
          <w:tcPr>
            <w:tcW w:w="0" w:type="auto"/>
            <w:tcMar>
              <w:top w:w="0" w:type="auto"/>
              <w:bottom w:w="0" w:type="auto"/>
            </w:tcMar>
          </w:tcPr>
          <w:p w14:paraId="41CB2202" w14:textId="77777777" w:rsidR="00BE7E6E" w:rsidRPr="00731494" w:rsidRDefault="00A11576">
            <w:pPr>
              <w:spacing w:before="225" w:after="225"/>
              <w:jc w:val="both"/>
            </w:pPr>
            <w:r w:rsidRPr="00731494">
              <w:rPr>
                <w:rFonts w:ascii="Arial" w:hAnsi="Arial" w:cs="Arial"/>
                <w:color w:val="000000"/>
                <w:sz w:val="18"/>
                <w:szCs w:val="18"/>
              </w:rPr>
              <w:t>ZAVAROVANJE ZA ODPRAVO NAPAK</w:t>
            </w:r>
          </w:p>
          <w:p w14:paraId="28E48224" w14:textId="77777777" w:rsidR="00BE7E6E" w:rsidRPr="00731494" w:rsidRDefault="00A11576">
            <w:pPr>
              <w:spacing w:before="225" w:after="225"/>
              <w:jc w:val="both"/>
            </w:pPr>
            <w:r w:rsidRPr="00731494">
              <w:rPr>
                <w:rFonts w:ascii="Arial" w:hAnsi="Arial" w:cs="Arial"/>
                <w:color w:val="000000"/>
                <w:sz w:val="18"/>
                <w:szCs w:val="18"/>
              </w:rPr>
              <w:t>Instrument zavarovanja: _____________</w:t>
            </w:r>
          </w:p>
          <w:p w14:paraId="616169A1" w14:textId="77777777" w:rsidR="00BE7E6E" w:rsidRPr="00731494" w:rsidRDefault="00A11576">
            <w:pPr>
              <w:spacing w:before="225" w:after="225"/>
              <w:jc w:val="both"/>
            </w:pPr>
            <w:r w:rsidRPr="00731494">
              <w:rPr>
                <w:rFonts w:ascii="Arial" w:hAnsi="Arial" w:cs="Arial"/>
                <w:color w:val="000000"/>
                <w:sz w:val="18"/>
                <w:szCs w:val="18"/>
              </w:rPr>
              <w:t>Višina zavarovanja: _____________</w:t>
            </w:r>
          </w:p>
          <w:p w14:paraId="711E3B6C" w14:textId="7FAD8008" w:rsidR="00BE7E6E" w:rsidRPr="00731494" w:rsidRDefault="00A11576">
            <w:pPr>
              <w:spacing w:before="225" w:after="225"/>
              <w:jc w:val="both"/>
            </w:pPr>
            <w:r w:rsidRPr="00731494">
              <w:rPr>
                <w:rFonts w:ascii="Arial" w:hAnsi="Arial" w:cs="Arial"/>
                <w:color w:val="000000"/>
                <w:sz w:val="18"/>
                <w:szCs w:val="18"/>
              </w:rPr>
              <w:t xml:space="preserve">Čas veljavnosti: </w:t>
            </w:r>
            <w:r w:rsidR="003B3D19" w:rsidRPr="006634B1">
              <w:rPr>
                <w:rFonts w:ascii="Arial" w:hAnsi="Arial" w:cs="Arial"/>
                <w:color w:val="000000"/>
                <w:sz w:val="18"/>
                <w:szCs w:val="18"/>
              </w:rPr>
              <w:t>od datuma primopredaje do poteka garancijskega roka in dodatnih 30 dni</w:t>
            </w:r>
          </w:p>
          <w:p w14:paraId="70136166" w14:textId="2FE99725" w:rsidR="0008204B" w:rsidRPr="00731494" w:rsidRDefault="0008204B" w:rsidP="0008204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Dobavitelj bo moral zahtevano zavarovanje predložiti najkasneje v 8 (osmih) delovnih dneh po podpisu zapisnika o kakovostnem in količinskem prevzemu opreme, v višini 5 % skupne pogodbene vrednosti z DDV. </w:t>
            </w:r>
          </w:p>
          <w:p w14:paraId="328C80CA" w14:textId="77777777" w:rsidR="0008204B" w:rsidRPr="00731494" w:rsidRDefault="0008204B" w:rsidP="0008204B">
            <w:pPr>
              <w:spacing w:before="225" w:after="225"/>
              <w:jc w:val="both"/>
              <w:rPr>
                <w:rFonts w:ascii="Arial" w:hAnsi="Arial" w:cs="Arial"/>
                <w:color w:val="000000"/>
                <w:sz w:val="18"/>
                <w:szCs w:val="18"/>
              </w:rPr>
            </w:pPr>
            <w:r w:rsidRPr="00731494">
              <w:rPr>
                <w:rFonts w:ascii="Arial" w:hAnsi="Arial" w:cs="Arial"/>
                <w:color w:val="000000"/>
                <w:sz w:val="18"/>
                <w:szCs w:val="18"/>
              </w:rPr>
              <w:t>Finančno zavarovanje za odpravo napak v garancijskem roku služi naročniku kot jamstvo za vestno izpolnjevanje dobaviteljevih obveznosti do naročnika v času garancijskega roka. V kolikor se garancijski rok podaljša, se mora hkrati za enako obdobje podaljšati tudi rok veljavnosti finančnega zavarovanja za odpravo napak v garancijskem roku.</w:t>
            </w:r>
          </w:p>
          <w:p w14:paraId="706D46E6" w14:textId="2250EA74" w:rsidR="00BE7E6E" w:rsidRPr="00731494" w:rsidRDefault="0008204B" w:rsidP="0008204B">
            <w:pPr>
              <w:spacing w:before="225" w:after="225"/>
              <w:jc w:val="both"/>
            </w:pPr>
            <w:r w:rsidRPr="00731494">
              <w:rPr>
                <w:rFonts w:ascii="Arial" w:hAnsi="Arial" w:cs="Arial"/>
                <w:color w:val="000000"/>
                <w:sz w:val="18"/>
                <w:szCs w:val="18"/>
              </w:rPr>
              <w:t>Naročnik ima pravico unovčiti finančno zavarovanje za odpravo napak v garancijskem roku, če dobavitelj ne bo izvrševal garancijskih obveznosti.</w:t>
            </w:r>
          </w:p>
        </w:tc>
      </w:tr>
    </w:tbl>
    <w:p w14:paraId="30E8938B" w14:textId="153F19B8" w:rsidR="00BE7E6E" w:rsidRPr="00731494" w:rsidRDefault="00A11576">
      <w:pPr>
        <w:spacing w:before="225" w:after="225" w:line="240" w:lineRule="auto"/>
        <w:jc w:val="both"/>
      </w:pPr>
      <w:r w:rsidRPr="00731494">
        <w:rPr>
          <w:rFonts w:ascii="Arial" w:hAnsi="Arial" w:cs="Arial"/>
          <w:b/>
          <w:bCs/>
          <w:color w:val="000000"/>
          <w:sz w:val="18"/>
          <w:szCs w:val="18"/>
        </w:rPr>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504C587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CA26F2">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CA26F2">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7FB7C600"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4C12E716" w14:textId="585034FE"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560F2EC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534369C5"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A11576">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lastRenderedPageBreak/>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2AF595D8"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A11576">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77BC7C0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9</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Pr="00731494" w:rsidRDefault="00A11576">
      <w:pPr>
        <w:spacing w:before="225" w:after="225"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1C94A197" w:rsidR="00BE7E6E" w:rsidRPr="00731494" w:rsidRDefault="00AF4793">
      <w:pPr>
        <w:spacing w:after="0" w:line="240" w:lineRule="auto"/>
        <w:jc w:val="center"/>
      </w:pPr>
      <w:r w:rsidRPr="00731494">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77777777" w:rsidR="003B3D19" w:rsidRPr="00731494" w:rsidRDefault="003B3D19" w:rsidP="003B3D19">
      <w:pPr>
        <w:spacing w:after="0" w:line="240" w:lineRule="auto"/>
        <w:jc w:val="center"/>
      </w:pPr>
      <w:r w:rsidRPr="00731494">
        <w:rPr>
          <w:rFonts w:ascii="Arial" w:hAnsi="Arial" w:cs="Arial"/>
          <w:b/>
          <w:bCs/>
          <w:color w:val="000000"/>
          <w:sz w:val="18"/>
          <w:szCs w:val="18"/>
        </w:rPr>
        <w:t>3</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2E73F3A7" w:rsidR="00BE7E6E" w:rsidRPr="00731494" w:rsidRDefault="00AF4793">
      <w:pPr>
        <w:spacing w:after="0" w:line="240" w:lineRule="auto"/>
        <w:jc w:val="center"/>
      </w:pPr>
      <w:r w:rsidRPr="00731494">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77777777" w:rsidR="00BE7E6E" w:rsidRPr="00731494" w:rsidRDefault="00A11576">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01E7EC5A" w14:textId="2F28B34A" w:rsidR="0034300A" w:rsidRPr="00731494" w:rsidRDefault="00A11576" w:rsidP="00CA26F2">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22CEC860" w14:textId="7774C977" w:rsidR="0034300A" w:rsidRPr="00731494" w:rsidRDefault="0034300A" w:rsidP="0034300A">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63318943" w14:textId="77777777" w:rsidR="0034300A" w:rsidRPr="00731494" w:rsidRDefault="0034300A" w:rsidP="0034300A">
      <w:pPr>
        <w:rPr>
          <w:rFonts w:ascii="Arial" w:eastAsiaTheme="majorEastAsia" w:hAnsi="Arial" w:cs="Arial"/>
          <w:b/>
          <w:bCs/>
          <w:color w:val="FFFFFF" w:themeColor="background1"/>
          <w:sz w:val="26"/>
          <w:szCs w:val="28"/>
        </w:rPr>
      </w:pPr>
    </w:p>
    <w:p w14:paraId="42F3AC3D"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1923683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7E62E252"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32914ECA"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B885D8C"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09798640"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161FF62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3340DA3"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5EFC18A1"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849C058"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10649A02" w14:textId="77777777" w:rsidR="0034300A" w:rsidRPr="0034300A" w:rsidRDefault="0034300A" w:rsidP="0034300A">
      <w:pPr>
        <w:spacing w:after="0" w:line="240" w:lineRule="auto"/>
        <w:rPr>
          <w:rFonts w:ascii="Arial" w:eastAsia="Times New Roman" w:hAnsi="Arial" w:cs="Arial"/>
          <w:sz w:val="18"/>
          <w:szCs w:val="18"/>
          <w:lang w:eastAsia="sl-SI"/>
        </w:rPr>
      </w:pPr>
    </w:p>
    <w:p w14:paraId="7E74EE61" w14:textId="77777777" w:rsidR="0034300A" w:rsidRPr="0034300A" w:rsidRDefault="0034300A" w:rsidP="0034300A">
      <w:pPr>
        <w:spacing w:after="0" w:line="240" w:lineRule="auto"/>
        <w:jc w:val="center"/>
        <w:rPr>
          <w:rFonts w:ascii="Arial" w:eastAsia="Times New Roman" w:hAnsi="Arial" w:cs="Arial"/>
          <w:sz w:val="18"/>
          <w:szCs w:val="18"/>
          <w:lang w:eastAsia="sl-SI"/>
        </w:rPr>
      </w:pPr>
    </w:p>
    <w:p w14:paraId="66E9ED28" w14:textId="237A7497"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VZDRŽEVANJU </w:t>
      </w:r>
      <w:r w:rsidR="0082090C" w:rsidRPr="0082090C">
        <w:rPr>
          <w:rFonts w:ascii="Arial" w:eastAsia="Times New Roman" w:hAnsi="Arial" w:cs="Arial"/>
          <w:b/>
          <w:color w:val="808080" w:themeColor="background1" w:themeShade="80"/>
          <w:sz w:val="18"/>
          <w:szCs w:val="18"/>
          <w:lang w:eastAsia="sl-SI"/>
        </w:rPr>
        <w:t>SISTEMA ZA MIKROSKOPIJO / EEG</w:t>
      </w:r>
    </w:p>
    <w:p w14:paraId="373C035B" w14:textId="77777777"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14597C26" w14:textId="77777777" w:rsidR="0034300A" w:rsidRPr="0034300A" w:rsidRDefault="0034300A" w:rsidP="0034300A">
      <w:pPr>
        <w:spacing w:after="0" w:line="240" w:lineRule="auto"/>
        <w:jc w:val="center"/>
        <w:rPr>
          <w:rFonts w:ascii="Arial" w:eastAsia="Times New Roman" w:hAnsi="Arial" w:cs="Arial"/>
          <w:b/>
          <w:sz w:val="18"/>
          <w:szCs w:val="18"/>
          <w:lang w:eastAsia="sl-SI"/>
        </w:rPr>
      </w:pPr>
    </w:p>
    <w:p w14:paraId="47FC7939"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BC35B1F" w14:textId="77777777" w:rsidR="0034300A" w:rsidRPr="0034300A" w:rsidRDefault="0034300A" w:rsidP="00CA26F2">
      <w:pPr>
        <w:numPr>
          <w:ilvl w:val="0"/>
          <w:numId w:val="44"/>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508B7ED1" w14:textId="77777777" w:rsidR="0034300A" w:rsidRPr="0034300A" w:rsidRDefault="0034300A" w:rsidP="0034300A">
      <w:pPr>
        <w:spacing w:after="0" w:line="240" w:lineRule="auto"/>
        <w:rPr>
          <w:rFonts w:ascii="Arial" w:eastAsia="Times New Roman" w:hAnsi="Arial" w:cs="Arial"/>
          <w:b/>
          <w:sz w:val="18"/>
          <w:szCs w:val="18"/>
          <w:lang w:eastAsia="sl-SI"/>
        </w:rPr>
      </w:pPr>
    </w:p>
    <w:p w14:paraId="128CE781" w14:textId="0971CB13" w:rsidR="0034300A" w:rsidRPr="0034300A" w:rsidRDefault="0034300A" w:rsidP="00CA26F2">
      <w:pPr>
        <w:numPr>
          <w:ilvl w:val="1"/>
          <w:numId w:val="4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00731494"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4299EF98"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268968BF" w14:textId="4772D94D" w:rsidR="0034300A" w:rsidRPr="0034300A" w:rsidRDefault="0034300A" w:rsidP="00731494">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Predmet pogodbe je obveznost izvajalca, da v času  pogarancijske dobe izvaja preventivno</w:t>
      </w:r>
      <w:r w:rsidR="00CB03E6">
        <w:rPr>
          <w:rFonts w:ascii="Arial" w:eastAsia="Calibri" w:hAnsi="Arial" w:cs="Arial"/>
          <w:sz w:val="18"/>
          <w:szCs w:val="18"/>
        </w:rPr>
        <w:t xml:space="preserve"> in kurativno</w:t>
      </w:r>
      <w:r w:rsidRPr="0034300A">
        <w:rPr>
          <w:rFonts w:ascii="Arial" w:eastAsia="Calibri" w:hAnsi="Arial" w:cs="Arial"/>
          <w:sz w:val="18"/>
          <w:szCs w:val="18"/>
        </w:rPr>
        <w:t xml:space="preserve"> vzdrževanje opreme po pogodbi </w:t>
      </w:r>
      <w:r w:rsidR="00731494"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sidR="00F140A7">
        <w:rPr>
          <w:rFonts w:ascii="Arial" w:eastAsia="Calibri" w:hAnsi="Arial" w:cs="Arial"/>
          <w:sz w:val="18"/>
          <w:szCs w:val="18"/>
        </w:rPr>
        <w:t>36</w:t>
      </w:r>
      <w:r w:rsidRPr="0034300A">
        <w:rPr>
          <w:rFonts w:ascii="Arial" w:eastAsia="Calibri" w:hAnsi="Arial" w:cs="Arial"/>
          <w:sz w:val="18"/>
          <w:szCs w:val="18"/>
        </w:rPr>
        <w:t xml:space="preserve"> mesecev po preteku garancijske dobe opreme. </w:t>
      </w:r>
    </w:p>
    <w:p w14:paraId="008428A7" w14:textId="77777777" w:rsidR="0034300A" w:rsidRPr="0034300A" w:rsidRDefault="0034300A" w:rsidP="0034300A">
      <w:pPr>
        <w:spacing w:after="0"/>
        <w:ind w:left="360"/>
        <w:contextualSpacing/>
        <w:jc w:val="both"/>
        <w:rPr>
          <w:rFonts w:ascii="Arial" w:eastAsia="Calibri" w:hAnsi="Arial" w:cs="Arial"/>
          <w:sz w:val="18"/>
          <w:szCs w:val="18"/>
        </w:rPr>
      </w:pPr>
    </w:p>
    <w:p w14:paraId="69184A29" w14:textId="5DAD39A2" w:rsidR="0034300A" w:rsidRPr="0034300A" w:rsidRDefault="0034300A" w:rsidP="00CA26F2">
      <w:pPr>
        <w:numPr>
          <w:ilvl w:val="1"/>
          <w:numId w:val="4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Izvajalec mora zagotoviti pooblaščen servis v Republiki Sloveniji ali v EU, ki ima certifikat s strani proizvajalca za </w:t>
      </w:r>
      <w:r w:rsidR="001160CA">
        <w:rPr>
          <w:rFonts w:ascii="Arial" w:eastAsia="Calibri" w:hAnsi="Arial" w:cs="Arial"/>
          <w:sz w:val="18"/>
          <w:szCs w:val="18"/>
        </w:rPr>
        <w:t xml:space="preserve">servisiranje -  </w:t>
      </w:r>
      <w:r w:rsidRPr="0034300A">
        <w:rPr>
          <w:rFonts w:ascii="Arial" w:eastAsia="Calibri" w:hAnsi="Arial" w:cs="Arial"/>
          <w:sz w:val="18"/>
          <w:szCs w:val="18"/>
        </w:rPr>
        <w:t xml:space="preserve">vzdrževanje opreme. Serviser mora komunicirati v  slovenskem ali angleškem jeziku. </w:t>
      </w:r>
    </w:p>
    <w:p w14:paraId="63E1E946" w14:textId="77777777" w:rsidR="0034300A" w:rsidRPr="0034300A" w:rsidRDefault="0034300A" w:rsidP="0034300A">
      <w:pPr>
        <w:spacing w:after="0"/>
        <w:ind w:left="360"/>
        <w:jc w:val="both"/>
        <w:rPr>
          <w:rFonts w:ascii="Arial" w:eastAsia="Times New Roman" w:hAnsi="Arial" w:cs="Arial"/>
          <w:sz w:val="18"/>
          <w:szCs w:val="18"/>
          <w:lang w:eastAsia="sl-SI"/>
        </w:rPr>
      </w:pPr>
    </w:p>
    <w:p w14:paraId="6CBF1AB0" w14:textId="77777777" w:rsidR="0034300A" w:rsidRPr="0034300A" w:rsidRDefault="0034300A" w:rsidP="00CA26F2">
      <w:pPr>
        <w:numPr>
          <w:ilvl w:val="1"/>
          <w:numId w:val="44"/>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7A6FC03B" w14:textId="77777777" w:rsidR="0034300A" w:rsidRPr="0034300A" w:rsidRDefault="0034300A" w:rsidP="0034300A">
      <w:pPr>
        <w:spacing w:after="0" w:line="220" w:lineRule="atLeast"/>
        <w:ind w:left="360"/>
        <w:jc w:val="both"/>
        <w:rPr>
          <w:rFonts w:ascii="Arial" w:eastAsia="Times New Roman" w:hAnsi="Arial" w:cs="Arial"/>
          <w:sz w:val="18"/>
          <w:szCs w:val="18"/>
          <w:lang w:eastAsia="x-none"/>
        </w:rPr>
      </w:pPr>
    </w:p>
    <w:p w14:paraId="2C2E7FA9" w14:textId="77777777" w:rsidR="0034300A" w:rsidRPr="0034300A" w:rsidRDefault="0034300A" w:rsidP="0034300A">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0EE44359" w14:textId="77777777" w:rsidR="0034300A" w:rsidRPr="0034300A" w:rsidRDefault="0034300A" w:rsidP="0034300A">
      <w:pPr>
        <w:spacing w:after="0"/>
        <w:ind w:left="360" w:right="23"/>
        <w:jc w:val="both"/>
        <w:rPr>
          <w:rFonts w:ascii="Arial" w:eastAsia="Times New Roman" w:hAnsi="Arial" w:cs="Arial"/>
          <w:sz w:val="18"/>
          <w:szCs w:val="18"/>
          <w:highlight w:val="yellow"/>
          <w:lang w:eastAsia="x-none"/>
        </w:rPr>
      </w:pPr>
    </w:p>
    <w:p w14:paraId="65F875B6" w14:textId="77777777" w:rsidR="0034300A" w:rsidRPr="0034300A" w:rsidRDefault="0034300A" w:rsidP="00CA26F2">
      <w:pPr>
        <w:numPr>
          <w:ilvl w:val="0"/>
          <w:numId w:val="5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07C8B2CB" w14:textId="77777777" w:rsidR="0034300A" w:rsidRPr="0034300A" w:rsidRDefault="0034300A" w:rsidP="00CA26F2">
      <w:pPr>
        <w:numPr>
          <w:ilvl w:val="0"/>
          <w:numId w:val="5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397FC9E6" w14:textId="77777777" w:rsidR="0034300A" w:rsidRPr="0034300A" w:rsidRDefault="0034300A" w:rsidP="00CA26F2">
      <w:pPr>
        <w:numPr>
          <w:ilvl w:val="0"/>
          <w:numId w:val="5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76714036" w14:textId="1C073A63" w:rsidR="0034300A" w:rsidRPr="0034300A" w:rsidRDefault="0034300A" w:rsidP="00CA26F2">
      <w:pPr>
        <w:numPr>
          <w:ilvl w:val="0"/>
          <w:numId w:val="5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p>
    <w:p w14:paraId="71B958A4" w14:textId="77777777" w:rsidR="0034300A" w:rsidRPr="0034300A" w:rsidRDefault="0034300A" w:rsidP="0034300A">
      <w:pPr>
        <w:spacing w:after="0"/>
        <w:ind w:left="1080" w:right="23"/>
        <w:jc w:val="both"/>
        <w:rPr>
          <w:rFonts w:ascii="Arial" w:eastAsia="Times New Roman" w:hAnsi="Arial" w:cs="Arial"/>
          <w:sz w:val="18"/>
          <w:szCs w:val="18"/>
          <w:lang w:eastAsia="x-none"/>
        </w:rPr>
      </w:pPr>
    </w:p>
    <w:p w14:paraId="6E8A83B0" w14:textId="5C57B284" w:rsidR="0034300A" w:rsidRPr="0034300A" w:rsidRDefault="0034300A" w:rsidP="0034300A">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sidR="00CD36AA">
        <w:rPr>
          <w:rFonts w:ascii="Arial" w:eastAsia="Times New Roman" w:hAnsi="Arial" w:cs="Arial"/>
          <w:sz w:val="18"/>
          <w:szCs w:val="18"/>
          <w:lang w:eastAsia="x-none"/>
        </w:rPr>
        <w:t>Kurativno</w:t>
      </w:r>
      <w:r w:rsidR="00CD36AA"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w:t>
      </w:r>
    </w:p>
    <w:p w14:paraId="52EAD75F" w14:textId="77777777" w:rsidR="0034300A" w:rsidRPr="0034300A" w:rsidRDefault="0034300A" w:rsidP="0034300A">
      <w:pPr>
        <w:spacing w:after="0" w:line="220" w:lineRule="atLeast"/>
        <w:ind w:left="720"/>
        <w:jc w:val="both"/>
        <w:rPr>
          <w:rFonts w:ascii="Arial" w:eastAsia="Times New Roman" w:hAnsi="Arial" w:cs="Arial"/>
          <w:sz w:val="18"/>
          <w:szCs w:val="18"/>
          <w:lang w:eastAsia="x-none"/>
        </w:rPr>
      </w:pPr>
    </w:p>
    <w:p w14:paraId="165528A9" w14:textId="463BCC70" w:rsidR="0034300A" w:rsidRPr="0034300A" w:rsidRDefault="0034300A" w:rsidP="00CA26F2">
      <w:pPr>
        <w:numPr>
          <w:ilvl w:val="0"/>
          <w:numId w:val="5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sidR="00766CC5">
        <w:rPr>
          <w:rFonts w:ascii="Arial" w:eastAsia="Times New Roman" w:hAnsi="Arial" w:cs="Arial"/>
          <w:sz w:val="18"/>
          <w:szCs w:val="18"/>
          <w:lang w:eastAsia="x-none"/>
        </w:rPr>
        <w:t>Kurativno</w:t>
      </w:r>
      <w:r w:rsidR="00766CC5"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vzdrževanje</w:t>
      </w:r>
      <w:r w:rsidR="001160CA">
        <w:rPr>
          <w:rFonts w:ascii="Arial" w:eastAsia="Times New Roman" w:hAnsi="Arial" w:cs="Arial"/>
          <w:sz w:val="18"/>
          <w:szCs w:val="18"/>
          <w:lang w:eastAsia="x-none"/>
        </w:rPr>
        <w:t xml:space="preserve"> - </w:t>
      </w:r>
      <w:r w:rsidR="001160CA" w:rsidRPr="001160CA">
        <w:rPr>
          <w:rFonts w:ascii="Arial" w:eastAsia="Times New Roman" w:hAnsi="Arial" w:cs="Arial"/>
          <w:sz w:val="18"/>
          <w:szCs w:val="18"/>
          <w:lang w:eastAsia="x-none"/>
        </w:rPr>
        <w:t>servisna popravila s strani pooblaščenega serviserja zajema popravilo opreme, zagotovitev originalnih rezervnih delov (zgolj v primeru višje sile drugih ustreznih delov) in je namenjeno</w:t>
      </w:r>
      <w:r w:rsidRPr="0034300A">
        <w:rPr>
          <w:rFonts w:ascii="Arial" w:eastAsia="Times New Roman" w:hAnsi="Arial" w:cs="Arial"/>
          <w:sz w:val="18"/>
          <w:szCs w:val="18"/>
          <w:lang w:eastAsia="x-none"/>
        </w:rPr>
        <w:t xml:space="preserve"> vzpostavitvi takega stanja opreme, v katerem oprema opravlja svojo predvideno funkcijo. </w:t>
      </w:r>
      <w:r w:rsidR="00766CC5">
        <w:rPr>
          <w:rFonts w:ascii="Arial" w:eastAsia="Times New Roman" w:hAnsi="Arial" w:cs="Arial"/>
          <w:sz w:val="18"/>
          <w:szCs w:val="18"/>
          <w:lang w:eastAsia="x-none"/>
        </w:rPr>
        <w:t>Kurativno</w:t>
      </w:r>
      <w:r w:rsidR="00766CC5"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vzdrževanje lahko vključuje tudi nadgradnjo strojne in programske opreme.</w:t>
      </w:r>
    </w:p>
    <w:p w14:paraId="5C05AA5E" w14:textId="77777777" w:rsidR="0034300A" w:rsidRPr="0034300A" w:rsidRDefault="0034300A" w:rsidP="0034300A">
      <w:pPr>
        <w:spacing w:after="0"/>
        <w:jc w:val="both"/>
        <w:rPr>
          <w:rFonts w:ascii="Arial" w:eastAsia="Times New Roman" w:hAnsi="Arial" w:cs="Arial"/>
          <w:sz w:val="18"/>
          <w:szCs w:val="18"/>
          <w:lang w:eastAsia="x-none"/>
        </w:rPr>
      </w:pPr>
    </w:p>
    <w:p w14:paraId="6065C338" w14:textId="77777777" w:rsidR="0034300A" w:rsidRPr="0034300A" w:rsidRDefault="0034300A" w:rsidP="00CA26F2">
      <w:pPr>
        <w:numPr>
          <w:ilvl w:val="1"/>
          <w:numId w:val="44"/>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3AFF2AD6" w14:textId="77777777" w:rsidR="0034300A" w:rsidRPr="0034300A" w:rsidRDefault="0034300A" w:rsidP="0034300A">
      <w:pPr>
        <w:tabs>
          <w:tab w:val="left" w:pos="-284"/>
          <w:tab w:val="left" w:pos="993"/>
        </w:tabs>
        <w:suppressAutoHyphens/>
        <w:spacing w:after="0"/>
        <w:jc w:val="both"/>
        <w:rPr>
          <w:rFonts w:ascii="Arial" w:eastAsia="Times New Roman" w:hAnsi="Arial" w:cs="Arial"/>
          <w:sz w:val="18"/>
          <w:szCs w:val="18"/>
          <w:lang w:eastAsia="sl-SI"/>
        </w:rPr>
      </w:pPr>
    </w:p>
    <w:p w14:paraId="6A1B385E" w14:textId="77777777" w:rsidR="0034300A" w:rsidRPr="0034300A" w:rsidRDefault="0034300A" w:rsidP="00CA26F2">
      <w:pPr>
        <w:numPr>
          <w:ilvl w:val="0"/>
          <w:numId w:val="40"/>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lastRenderedPageBreak/>
        <w:t>Redne delovne ure</w:t>
      </w:r>
    </w:p>
    <w:p w14:paraId="314E6C2E" w14:textId="77470B42"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Ure med katerimi bo opravljeno vzdrževanje ob delavnikih (od ponedeljka do petka) med  7:00 in 17:00 uro. </w:t>
      </w:r>
    </w:p>
    <w:p w14:paraId="2898E81F"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D0DA4B6" w14:textId="77777777" w:rsidR="0034300A" w:rsidRPr="0034300A" w:rsidRDefault="0034300A" w:rsidP="00CA26F2">
      <w:pPr>
        <w:numPr>
          <w:ilvl w:val="0"/>
          <w:numId w:val="40"/>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Rezervni deli</w:t>
      </w:r>
    </w:p>
    <w:p w14:paraId="5F749D7A" w14:textId="237457E1"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sidR="009A3613">
        <w:rPr>
          <w:rFonts w:ascii="Arial" w:eastAsia="Times New Roman" w:hAnsi="Arial" w:cs="Arial"/>
          <w:sz w:val="18"/>
          <w:szCs w:val="18"/>
          <w:lang w:eastAsia="sl-SI"/>
        </w:rPr>
        <w:t>kurativnega</w:t>
      </w:r>
      <w:r w:rsidR="009A3613"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 xml:space="preserve">vzdrževanja ter potrošni in drug material, ki je potreben za zamenjavo samega rezervnega dela v okviru preventivnega in/ali </w:t>
      </w:r>
      <w:r w:rsidR="00766CC5">
        <w:rPr>
          <w:rFonts w:ascii="Arial" w:eastAsia="Times New Roman" w:hAnsi="Arial" w:cs="Arial"/>
          <w:sz w:val="18"/>
          <w:szCs w:val="18"/>
          <w:lang w:eastAsia="sl-SI"/>
        </w:rPr>
        <w:t>kurativnega</w:t>
      </w:r>
      <w:r w:rsidR="00766CC5"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vzdrževanja. Rezevni deli morajo biti novi oz. nerabljeni.</w:t>
      </w:r>
    </w:p>
    <w:p w14:paraId="17CA367A"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4398A20A" w14:textId="77777777" w:rsidR="0034300A" w:rsidRPr="0034300A" w:rsidRDefault="0034300A" w:rsidP="00CA26F2">
      <w:pPr>
        <w:numPr>
          <w:ilvl w:val="0"/>
          <w:numId w:val="40"/>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2FA66A05" w14:textId="415C15CD" w:rsidR="0034300A" w:rsidRPr="0034300A" w:rsidRDefault="0034300A" w:rsidP="00731494">
      <w:pPr>
        <w:spacing w:after="0"/>
        <w:ind w:left="1418" w:hanging="425"/>
        <w:jc w:val="both"/>
        <w:rPr>
          <w:rFonts w:ascii="Arial" w:eastAsia="Times New Roman" w:hAnsi="Arial" w:cs="Arial"/>
          <w:bCs/>
          <w:sz w:val="18"/>
          <w:szCs w:val="18"/>
          <w:lang w:eastAsia="x-none"/>
        </w:rPr>
      </w:pPr>
      <w:r w:rsidRPr="0034300A">
        <w:rPr>
          <w:rFonts w:ascii="Arial" w:eastAsia="Times New Roman" w:hAnsi="Arial" w:cs="Arial"/>
          <w:bCs/>
          <w:sz w:val="18"/>
          <w:szCs w:val="18"/>
          <w:lang w:eastAsia="x-none"/>
        </w:rPr>
        <w:t xml:space="preserve"> </w:t>
      </w:r>
      <w:r w:rsidR="003B3D19" w:rsidRPr="00005E3C">
        <w:rPr>
          <w:rFonts w:ascii="Arial" w:eastAsia="Times New Roman" w:hAnsi="Arial" w:cs="Arial"/>
          <w:bCs/>
          <w:sz w:val="18"/>
          <w:szCs w:val="18"/>
          <w:lang w:eastAsia="x-none"/>
        </w:rPr>
        <w:t>Odzivni čas za odpravo napak je največ 24 ur od trenutka obvestila o napaki ali okvari. Odzivni čas predstavlja čas od prijave oziroma obvestila o napaki s strani naročnika, do začetka intervencije in diagnosticiranja napake.</w:t>
      </w:r>
    </w:p>
    <w:p w14:paraId="1E3E12E4" w14:textId="77777777" w:rsidR="0034300A" w:rsidRPr="0034300A" w:rsidRDefault="0034300A" w:rsidP="0034300A">
      <w:pPr>
        <w:spacing w:after="0"/>
        <w:ind w:left="1065" w:hanging="357"/>
        <w:jc w:val="both"/>
        <w:rPr>
          <w:rFonts w:ascii="Arial" w:eastAsia="Times New Roman" w:hAnsi="Arial" w:cs="Arial"/>
          <w:bCs/>
          <w:sz w:val="18"/>
          <w:szCs w:val="18"/>
          <w:lang w:eastAsia="x-none"/>
        </w:rPr>
      </w:pPr>
    </w:p>
    <w:p w14:paraId="61CBBD89" w14:textId="039C5DCD" w:rsidR="003B3D19" w:rsidRDefault="003B3D19" w:rsidP="00055A48">
      <w:pPr>
        <w:spacing w:after="0"/>
        <w:ind w:left="708"/>
        <w:jc w:val="both"/>
        <w:rPr>
          <w:rFonts w:ascii="Arial" w:eastAsia="Times New Roman" w:hAnsi="Arial" w:cs="Arial"/>
          <w:bCs/>
          <w:sz w:val="18"/>
          <w:szCs w:val="18"/>
          <w:lang w:eastAsia="x-none"/>
        </w:rPr>
      </w:pPr>
      <w:r w:rsidRPr="00005E3C">
        <w:rPr>
          <w:rFonts w:ascii="Arial" w:eastAsia="Times New Roman" w:hAnsi="Arial" w:cs="Arial"/>
          <w:bCs/>
          <w:sz w:val="18"/>
          <w:szCs w:val="18"/>
          <w:lang w:eastAsia="x-none"/>
        </w:rPr>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w:t>
      </w:r>
      <w:r>
        <w:rPr>
          <w:rFonts w:ascii="Arial" w:eastAsia="Times New Roman" w:hAnsi="Arial" w:cs="Arial"/>
          <w:bCs/>
          <w:sz w:val="18"/>
          <w:szCs w:val="18"/>
          <w:lang w:eastAsia="x-none"/>
        </w:rPr>
        <w:t>nadomestno opremo</w:t>
      </w:r>
      <w:r w:rsidRPr="00005E3C">
        <w:rPr>
          <w:rFonts w:ascii="Arial" w:eastAsia="Times New Roman" w:hAnsi="Arial" w:cs="Arial"/>
          <w:bCs/>
          <w:sz w:val="18"/>
          <w:szCs w:val="18"/>
          <w:lang w:eastAsia="x-none"/>
        </w:rPr>
        <w:t>, ki</w:t>
      </w:r>
      <w:r w:rsidR="00136E96">
        <w:rPr>
          <w:rFonts w:ascii="Arial" w:eastAsia="Times New Roman" w:hAnsi="Arial" w:cs="Arial"/>
          <w:bCs/>
          <w:sz w:val="18"/>
          <w:szCs w:val="18"/>
          <w:lang w:eastAsia="x-none"/>
        </w:rPr>
        <w:t xml:space="preserve"> mora biti vsaj enakovredna ali boljša in</w:t>
      </w:r>
      <w:r w:rsidRPr="00005E3C">
        <w:rPr>
          <w:rFonts w:ascii="Arial" w:eastAsia="Times New Roman" w:hAnsi="Arial" w:cs="Arial"/>
          <w:bCs/>
          <w:sz w:val="18"/>
          <w:szCs w:val="18"/>
          <w:lang w:eastAsia="x-none"/>
        </w:rPr>
        <w:t xml:space="preserve"> j</w:t>
      </w:r>
      <w:r>
        <w:rPr>
          <w:rFonts w:ascii="Arial" w:eastAsia="Times New Roman" w:hAnsi="Arial" w:cs="Arial"/>
          <w:bCs/>
          <w:sz w:val="18"/>
          <w:szCs w:val="18"/>
          <w:lang w:eastAsia="x-none"/>
        </w:rPr>
        <w:t>o</w:t>
      </w:r>
      <w:r w:rsidRPr="00005E3C">
        <w:rPr>
          <w:rFonts w:ascii="Arial" w:eastAsia="Times New Roman" w:hAnsi="Arial" w:cs="Arial"/>
          <w:bCs/>
          <w:sz w:val="18"/>
          <w:szCs w:val="18"/>
          <w:lang w:eastAsia="x-none"/>
        </w:rPr>
        <w:t xml:space="preserve"> lahko naročnik uporablja za čas odprave napak. Dobavitelj iz tega naslova ni upravičen do kakršnegakoli dodatnega plačila.</w:t>
      </w:r>
    </w:p>
    <w:p w14:paraId="732CE692" w14:textId="77777777" w:rsidR="0034300A" w:rsidRPr="0034300A" w:rsidRDefault="0034300A" w:rsidP="0034300A">
      <w:pPr>
        <w:spacing w:after="0"/>
        <w:ind w:left="1422" w:hanging="357"/>
        <w:jc w:val="both"/>
        <w:rPr>
          <w:rFonts w:ascii="Arial" w:eastAsia="Times New Roman" w:hAnsi="Arial" w:cs="Arial"/>
          <w:bCs/>
          <w:sz w:val="18"/>
          <w:szCs w:val="18"/>
          <w:lang w:eastAsia="x-none"/>
        </w:rPr>
      </w:pPr>
    </w:p>
    <w:p w14:paraId="1C965E29" w14:textId="77777777" w:rsidR="0034300A" w:rsidRPr="0034300A" w:rsidRDefault="0034300A" w:rsidP="0034300A">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4FA70CC2" w14:textId="77777777" w:rsidR="0034300A" w:rsidRPr="0034300A" w:rsidRDefault="0034300A" w:rsidP="0034300A">
      <w:pPr>
        <w:spacing w:after="0"/>
        <w:ind w:left="709" w:hanging="1"/>
        <w:jc w:val="both"/>
        <w:rPr>
          <w:rFonts w:ascii="Arial" w:eastAsia="Times New Roman" w:hAnsi="Arial" w:cs="Arial"/>
          <w:sz w:val="18"/>
          <w:szCs w:val="18"/>
          <w:lang w:eastAsia="x-none"/>
        </w:rPr>
      </w:pPr>
    </w:p>
    <w:p w14:paraId="56A13B5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026ED37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70B39262"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3403BA1B"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0E077BFF" w14:textId="77777777" w:rsidR="0034300A" w:rsidRPr="0034300A" w:rsidRDefault="0034300A" w:rsidP="0034300A">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502CA57A" w14:textId="77777777" w:rsidR="0034300A" w:rsidRPr="0034300A" w:rsidRDefault="0034300A" w:rsidP="0034300A">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5BD509DE" w14:textId="77777777" w:rsidR="0034300A" w:rsidRPr="0034300A" w:rsidRDefault="0034300A" w:rsidP="0034300A">
      <w:pPr>
        <w:spacing w:after="0"/>
        <w:ind w:left="1422" w:hanging="357"/>
        <w:jc w:val="both"/>
        <w:rPr>
          <w:rFonts w:ascii="Arial" w:eastAsia="Times New Roman" w:hAnsi="Arial" w:cs="Arial"/>
          <w:color w:val="FF0000"/>
          <w:sz w:val="18"/>
          <w:szCs w:val="18"/>
          <w:lang w:eastAsia="x-none"/>
        </w:rPr>
      </w:pPr>
    </w:p>
    <w:p w14:paraId="16E86D9B" w14:textId="77777777" w:rsidR="0034300A" w:rsidRPr="0034300A" w:rsidRDefault="0034300A" w:rsidP="00CA26F2">
      <w:pPr>
        <w:numPr>
          <w:ilvl w:val="0"/>
          <w:numId w:val="41"/>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6DC1929F" w14:textId="77777777" w:rsidR="0034300A" w:rsidRPr="0034300A" w:rsidRDefault="0034300A" w:rsidP="0034300A">
      <w:pPr>
        <w:spacing w:after="0" w:line="240" w:lineRule="auto"/>
        <w:jc w:val="both"/>
        <w:rPr>
          <w:rFonts w:ascii="Arial" w:eastAsia="Times New Roman" w:hAnsi="Arial" w:cs="Arial"/>
          <w:bCs/>
          <w:sz w:val="18"/>
          <w:szCs w:val="18"/>
          <w:lang w:eastAsia="sl-SI"/>
        </w:rPr>
      </w:pPr>
    </w:p>
    <w:p w14:paraId="3622CA42" w14:textId="04BD22C2" w:rsidR="0034300A" w:rsidRPr="0034300A" w:rsidRDefault="0034300A" w:rsidP="00CA26F2">
      <w:pPr>
        <w:numPr>
          <w:ilvl w:val="1"/>
          <w:numId w:val="41"/>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Izvajalec bo pričel z pogarancijskim vzdrževanjem opreme po tej pogodbi prvi naslednji dan po preteku garancijske dobe. Pogarancijsko</w:t>
      </w:r>
      <w:r w:rsidR="002440D4">
        <w:rPr>
          <w:rFonts w:ascii="Arial" w:eastAsia="Times New Roman" w:hAnsi="Arial" w:cs="Arial"/>
          <w:color w:val="000000"/>
          <w:sz w:val="18"/>
          <w:szCs w:val="18"/>
          <w:lang w:eastAsia="x-none"/>
        </w:rPr>
        <w:t xml:space="preserve"> kurativno in preventivno</w:t>
      </w:r>
      <w:r w:rsidRPr="0034300A">
        <w:rPr>
          <w:rFonts w:ascii="Arial" w:eastAsia="Times New Roman" w:hAnsi="Arial" w:cs="Arial"/>
          <w:color w:val="000000"/>
          <w:sz w:val="18"/>
          <w:szCs w:val="18"/>
          <w:lang w:eastAsia="x-none"/>
        </w:rPr>
        <w:t xml:space="preserve"> vzdrževanje se bo izvajalo </w:t>
      </w:r>
      <w:r w:rsidR="00F140A7">
        <w:rPr>
          <w:rFonts w:ascii="Arial" w:eastAsia="Times New Roman" w:hAnsi="Arial" w:cs="Arial"/>
          <w:color w:val="000000"/>
          <w:sz w:val="18"/>
          <w:szCs w:val="18"/>
          <w:lang w:eastAsia="x-none"/>
        </w:rPr>
        <w:t>36</w:t>
      </w:r>
      <w:r w:rsidRPr="0034300A">
        <w:rPr>
          <w:rFonts w:ascii="Arial" w:eastAsia="Times New Roman" w:hAnsi="Arial" w:cs="Arial"/>
          <w:color w:val="000000"/>
          <w:sz w:val="18"/>
          <w:szCs w:val="18"/>
          <w:lang w:eastAsia="x-none"/>
        </w:rPr>
        <w:t xml:space="preserve"> mesecev. </w:t>
      </w:r>
    </w:p>
    <w:p w14:paraId="6FB6206A" w14:textId="77777777" w:rsidR="0034300A" w:rsidRPr="0034300A" w:rsidRDefault="0034300A" w:rsidP="0034300A">
      <w:pPr>
        <w:spacing w:after="0"/>
        <w:jc w:val="both"/>
        <w:outlineLvl w:val="0"/>
        <w:rPr>
          <w:rFonts w:ascii="Arial" w:eastAsia="Times New Roman" w:hAnsi="Arial" w:cs="Arial"/>
          <w:color w:val="000000"/>
          <w:sz w:val="18"/>
          <w:szCs w:val="18"/>
          <w:lang w:eastAsia="x-none"/>
        </w:rPr>
      </w:pPr>
    </w:p>
    <w:p w14:paraId="39066590" w14:textId="77777777" w:rsidR="0034300A" w:rsidRPr="0034300A" w:rsidRDefault="0034300A" w:rsidP="00CA26F2">
      <w:pPr>
        <w:numPr>
          <w:ilvl w:val="0"/>
          <w:numId w:val="42"/>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4573243F" w14:textId="77777777" w:rsidR="0034300A" w:rsidRPr="0034300A" w:rsidRDefault="0034300A" w:rsidP="0034300A">
      <w:pPr>
        <w:tabs>
          <w:tab w:val="num" w:pos="567"/>
        </w:tabs>
        <w:spacing w:after="0" w:line="240" w:lineRule="auto"/>
        <w:ind w:left="567" w:hanging="567"/>
        <w:rPr>
          <w:rFonts w:ascii="Arial" w:eastAsia="Times New Roman" w:hAnsi="Arial" w:cs="Arial"/>
          <w:b/>
          <w:sz w:val="18"/>
          <w:szCs w:val="18"/>
          <w:lang w:eastAsia="sl-SI"/>
        </w:rPr>
      </w:pPr>
    </w:p>
    <w:p w14:paraId="6D42640B" w14:textId="77777777" w:rsidR="0034300A" w:rsidRPr="0034300A" w:rsidRDefault="0034300A" w:rsidP="00CA26F2">
      <w:pPr>
        <w:numPr>
          <w:ilvl w:val="1"/>
          <w:numId w:val="42"/>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2704EE10"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032D9D3B" w14:textId="77777777" w:rsidR="0034300A" w:rsidRPr="0034300A" w:rsidRDefault="0034300A" w:rsidP="00CA26F2">
      <w:pPr>
        <w:numPr>
          <w:ilvl w:val="0"/>
          <w:numId w:val="56"/>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07F58381"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70C29FA3" w14:textId="77777777" w:rsidR="0034300A" w:rsidRPr="0034300A" w:rsidRDefault="0034300A" w:rsidP="00CA26F2">
      <w:pPr>
        <w:numPr>
          <w:ilvl w:val="0"/>
          <w:numId w:val="56"/>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757334C0"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5FBBA71A" w14:textId="77777777" w:rsidR="0034300A" w:rsidRPr="0034300A" w:rsidRDefault="0034300A" w:rsidP="00CA26F2">
      <w:pPr>
        <w:numPr>
          <w:ilvl w:val="0"/>
          <w:numId w:val="56"/>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3D068C4D" w14:textId="77777777" w:rsidR="0034300A" w:rsidRPr="0034300A" w:rsidRDefault="0034300A" w:rsidP="0034300A">
      <w:pPr>
        <w:tabs>
          <w:tab w:val="left" w:pos="-567"/>
          <w:tab w:val="left" w:pos="0"/>
          <w:tab w:val="num" w:pos="1349"/>
        </w:tabs>
        <w:suppressAutoHyphens/>
        <w:spacing w:after="0"/>
        <w:jc w:val="both"/>
        <w:rPr>
          <w:rFonts w:ascii="Arial" w:eastAsia="Times New Roman" w:hAnsi="Arial" w:cs="Arial"/>
          <w:sz w:val="18"/>
          <w:szCs w:val="18"/>
          <w:lang w:eastAsia="sl-SI"/>
        </w:rPr>
      </w:pPr>
    </w:p>
    <w:p w14:paraId="3F41497A" w14:textId="77777777" w:rsidR="0034300A" w:rsidRPr="0034300A" w:rsidRDefault="0034300A" w:rsidP="00CA26F2">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46ACAF8D" w14:textId="77777777" w:rsidR="0034300A" w:rsidRPr="0034300A" w:rsidRDefault="0034300A" w:rsidP="0034300A">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04ACB1A1" w14:textId="77777777" w:rsidR="00AC332F" w:rsidRDefault="0034300A" w:rsidP="006F5029">
      <w:pPr>
        <w:numPr>
          <w:ilvl w:val="1"/>
          <w:numId w:val="42"/>
        </w:numPr>
        <w:tabs>
          <w:tab w:val="left" w:pos="-567"/>
          <w:tab w:val="left" w:pos="0"/>
          <w:tab w:val="num" w:pos="709"/>
        </w:tabs>
        <w:suppressAutoHyphens/>
        <w:spacing w:after="12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Izvajalec se obvezuje brezplačno odpraviti vsako okvaro/napako/pomanjkljivost na vgrajenih delih v času garancije za te rezervne dele. Izvajalec bo na svoje stroške popravil okvaro/napako/pomanjkljivost in zamenjal okvarjeni del opreme.</w:t>
      </w:r>
      <w:r w:rsidR="00AC332F">
        <w:rPr>
          <w:rFonts w:ascii="Arial" w:eastAsia="Times New Roman" w:hAnsi="Arial" w:cs="Arial"/>
          <w:sz w:val="18"/>
          <w:szCs w:val="18"/>
          <w:lang w:eastAsia="sl-SI"/>
        </w:rPr>
        <w:t xml:space="preserve"> Izvajalec mora okvaro odpraviti v času delovnih ur, kot izhaja iz te pogodbe.</w:t>
      </w:r>
    </w:p>
    <w:p w14:paraId="69D79314" w14:textId="7F1EC9D6" w:rsidR="0034300A" w:rsidRPr="0034300A" w:rsidRDefault="00AC332F" w:rsidP="006F5029">
      <w:pPr>
        <w:tabs>
          <w:tab w:val="left" w:pos="-567"/>
          <w:tab w:val="left" w:pos="0"/>
          <w:tab w:val="num" w:pos="709"/>
        </w:tabs>
        <w:suppressAutoHyphens/>
        <w:spacing w:after="0" w:line="240" w:lineRule="auto"/>
        <w:ind w:left="709"/>
        <w:jc w:val="both"/>
        <w:rPr>
          <w:rFonts w:ascii="Arial" w:eastAsia="Times New Roman" w:hAnsi="Arial" w:cs="Arial"/>
          <w:sz w:val="18"/>
          <w:szCs w:val="18"/>
          <w:lang w:eastAsia="sl-SI"/>
        </w:rPr>
      </w:pPr>
      <w:r>
        <w:rPr>
          <w:rFonts w:ascii="Arial" w:eastAsia="Times New Roman" w:hAnsi="Arial" w:cs="Arial"/>
          <w:sz w:val="18"/>
          <w:szCs w:val="18"/>
          <w:lang w:eastAsia="sl-SI"/>
        </w:rPr>
        <w:t>V kolikor gre za urgentni primer in je potrebna odprava okvare v najkrajšem možnem času, sa se izvajalec zavezuje, da bo tovrstno napako/okvaro/pomanjkljivost odpravil tudi izven rednih delovnih ur, pri čemer iz tega naslova ni upravičen do kakršnegakoli dodatnega plačila ali nadomestila za izvajanje storitev izven okvira delovnih ur</w:t>
      </w:r>
      <w:r w:rsidR="0034300A" w:rsidRPr="0034300A">
        <w:rPr>
          <w:rFonts w:ascii="Arial" w:eastAsia="Times New Roman" w:hAnsi="Arial" w:cs="Arial"/>
          <w:sz w:val="18"/>
          <w:szCs w:val="18"/>
          <w:lang w:eastAsia="sl-SI"/>
        </w:rPr>
        <w:t>.</w:t>
      </w:r>
    </w:p>
    <w:p w14:paraId="0E3264D3"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3E529E1C" w14:textId="77777777" w:rsidR="0034300A" w:rsidRPr="0034300A" w:rsidRDefault="0034300A" w:rsidP="0034300A">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bo aparat v okvari več kot 24 ur, mora izvajalec o tem pisno obvestiti strokovnega skrbnika na strani naročnika.</w:t>
      </w:r>
    </w:p>
    <w:p w14:paraId="02887F81" w14:textId="77777777" w:rsidR="0034300A" w:rsidRPr="0034300A" w:rsidRDefault="0034300A" w:rsidP="0034300A">
      <w:pPr>
        <w:tabs>
          <w:tab w:val="left" w:pos="-567"/>
          <w:tab w:val="left" w:pos="0"/>
        </w:tabs>
        <w:suppressAutoHyphens/>
        <w:spacing w:after="0"/>
        <w:ind w:left="720"/>
        <w:jc w:val="both"/>
        <w:rPr>
          <w:rFonts w:ascii="Arial" w:eastAsia="Times New Roman" w:hAnsi="Arial" w:cs="Arial"/>
          <w:sz w:val="18"/>
          <w:szCs w:val="18"/>
          <w:lang w:eastAsia="sl-SI"/>
        </w:rPr>
      </w:pPr>
    </w:p>
    <w:p w14:paraId="4990177C" w14:textId="77777777" w:rsidR="0034300A" w:rsidRPr="0034300A" w:rsidRDefault="0034300A" w:rsidP="00CA26F2">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37E1BC8D" w14:textId="77777777" w:rsidR="0034300A" w:rsidRPr="0034300A" w:rsidRDefault="0034300A" w:rsidP="0034300A">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6A0B4928" w14:textId="77777777" w:rsidR="0034300A" w:rsidRPr="0034300A" w:rsidRDefault="0034300A" w:rsidP="00CA26F2">
      <w:pPr>
        <w:numPr>
          <w:ilvl w:val="0"/>
          <w:numId w:val="42"/>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4E027EDD"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50C9BD60" w14:textId="77777777" w:rsidR="0034300A" w:rsidRPr="0034300A" w:rsidRDefault="0034300A" w:rsidP="00CA26F2">
      <w:pPr>
        <w:numPr>
          <w:ilvl w:val="1"/>
          <w:numId w:val="42"/>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pogarancijske dobe. </w:t>
      </w:r>
    </w:p>
    <w:p w14:paraId="6672E497"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60B85117" w14:textId="77777777" w:rsidR="0034300A" w:rsidRPr="0034300A" w:rsidRDefault="0034300A" w:rsidP="00CA26F2">
      <w:pPr>
        <w:numPr>
          <w:ilvl w:val="1"/>
          <w:numId w:val="42"/>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1A0BD033"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523EFD22" w14:textId="77777777" w:rsidR="0034300A" w:rsidRPr="0034300A" w:rsidRDefault="0034300A" w:rsidP="00CA26F2">
      <w:pPr>
        <w:numPr>
          <w:ilvl w:val="1"/>
          <w:numId w:val="42"/>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5581DB90" w14:textId="77777777" w:rsidR="0034300A" w:rsidRPr="0034300A" w:rsidRDefault="0034300A" w:rsidP="0034300A">
      <w:pPr>
        <w:tabs>
          <w:tab w:val="num" w:pos="567"/>
        </w:tabs>
        <w:spacing w:after="0" w:line="240" w:lineRule="auto"/>
        <w:rPr>
          <w:rFonts w:ascii="Arial" w:eastAsia="Times New Roman" w:hAnsi="Arial" w:cs="Arial"/>
          <w:b/>
          <w:sz w:val="18"/>
          <w:szCs w:val="18"/>
          <w:lang w:eastAsia="sl-SI"/>
        </w:rPr>
      </w:pPr>
    </w:p>
    <w:p w14:paraId="71D117D3" w14:textId="77777777" w:rsidR="0034300A" w:rsidRPr="0034300A" w:rsidRDefault="0034300A" w:rsidP="00CA26F2">
      <w:pPr>
        <w:numPr>
          <w:ilvl w:val="0"/>
          <w:numId w:val="42"/>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7D8BE4CC"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7AD55CB8" w14:textId="1703CD4F" w:rsidR="0034300A" w:rsidRPr="0034300A" w:rsidRDefault="001160CA" w:rsidP="00CA26F2">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1160CA">
        <w:rPr>
          <w:rFonts w:ascii="Arial" w:eastAsia="Times New Roman" w:hAnsi="Arial" w:cs="Arial"/>
          <w:sz w:val="18"/>
          <w:szCs w:val="18"/>
          <w:lang w:eastAsia="sl-SI"/>
        </w:rPr>
        <w:t>Izvajalec bo naročniku po vsakem preventivnem in kurativnem posegu na opremi podal poročilo v obliki delovnega naloga z natančnim opisom izvedenih storitev in o eventualni zamenjavi delov, in sicer</w:t>
      </w:r>
      <w:r w:rsidR="0034300A" w:rsidRPr="0034300A">
        <w:rPr>
          <w:rFonts w:ascii="Arial" w:eastAsia="Times New Roman" w:hAnsi="Arial" w:cs="Arial"/>
          <w:sz w:val="18"/>
          <w:szCs w:val="18"/>
          <w:lang w:eastAsia="sl-SI"/>
        </w:rPr>
        <w:t>:</w:t>
      </w:r>
    </w:p>
    <w:p w14:paraId="6652ED5C"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3F8887F3" w14:textId="77777777" w:rsidR="001160CA" w:rsidRPr="006F5029" w:rsidRDefault="001160CA" w:rsidP="001160CA">
      <w:pPr>
        <w:numPr>
          <w:ilvl w:val="0"/>
          <w:numId w:val="13"/>
        </w:numPr>
        <w:tabs>
          <w:tab w:val="clear" w:pos="501"/>
          <w:tab w:val="left" w:pos="-567"/>
          <w:tab w:val="left" w:pos="0"/>
          <w:tab w:val="num" w:pos="993"/>
        </w:tabs>
        <w:suppressAutoHyphens/>
        <w:spacing w:after="0" w:line="240" w:lineRule="auto"/>
        <w:ind w:firstLine="208"/>
        <w:jc w:val="both"/>
        <w:rPr>
          <w:rFonts w:ascii="Arial" w:hAnsi="Arial" w:cs="Arial"/>
          <w:sz w:val="18"/>
          <w:szCs w:val="18"/>
        </w:rPr>
      </w:pPr>
      <w:r w:rsidRPr="006F5029">
        <w:rPr>
          <w:rFonts w:ascii="Arial" w:hAnsi="Arial" w:cs="Arial"/>
          <w:sz w:val="18"/>
          <w:szCs w:val="18"/>
        </w:rPr>
        <w:t>število opravljenih ur (redne, izredne)</w:t>
      </w:r>
    </w:p>
    <w:p w14:paraId="73D44C91" w14:textId="77777777" w:rsidR="001160CA" w:rsidRPr="006F5029" w:rsidRDefault="001160CA" w:rsidP="001160CA">
      <w:pPr>
        <w:numPr>
          <w:ilvl w:val="0"/>
          <w:numId w:val="13"/>
        </w:numPr>
        <w:tabs>
          <w:tab w:val="clear" w:pos="501"/>
          <w:tab w:val="left" w:pos="-567"/>
          <w:tab w:val="left" w:pos="0"/>
          <w:tab w:val="num" w:pos="993"/>
        </w:tabs>
        <w:suppressAutoHyphens/>
        <w:spacing w:after="0" w:line="240" w:lineRule="auto"/>
        <w:ind w:firstLine="208"/>
        <w:jc w:val="both"/>
        <w:rPr>
          <w:rFonts w:ascii="Arial" w:hAnsi="Arial" w:cs="Arial"/>
          <w:sz w:val="18"/>
          <w:szCs w:val="18"/>
        </w:rPr>
      </w:pPr>
      <w:r w:rsidRPr="006F5029">
        <w:rPr>
          <w:rFonts w:ascii="Arial" w:hAnsi="Arial" w:cs="Arial"/>
          <w:sz w:val="18"/>
          <w:szCs w:val="18"/>
        </w:rPr>
        <w:t>čas prihoda in čas odhodna serviserja</w:t>
      </w:r>
    </w:p>
    <w:p w14:paraId="328A47F8" w14:textId="77777777" w:rsidR="001160CA" w:rsidRPr="006F5029" w:rsidRDefault="001160CA" w:rsidP="001160CA">
      <w:pPr>
        <w:numPr>
          <w:ilvl w:val="0"/>
          <w:numId w:val="13"/>
        </w:numPr>
        <w:tabs>
          <w:tab w:val="clear" w:pos="501"/>
          <w:tab w:val="left" w:pos="-567"/>
          <w:tab w:val="left" w:pos="0"/>
          <w:tab w:val="num" w:pos="993"/>
        </w:tabs>
        <w:suppressAutoHyphens/>
        <w:spacing w:after="0" w:line="240" w:lineRule="auto"/>
        <w:ind w:firstLine="208"/>
        <w:jc w:val="both"/>
        <w:rPr>
          <w:rFonts w:ascii="Arial" w:hAnsi="Arial" w:cs="Arial"/>
          <w:sz w:val="18"/>
          <w:szCs w:val="18"/>
        </w:rPr>
      </w:pPr>
      <w:r w:rsidRPr="006F5029">
        <w:rPr>
          <w:rFonts w:ascii="Arial" w:hAnsi="Arial" w:cs="Arial"/>
          <w:sz w:val="18"/>
          <w:szCs w:val="18"/>
        </w:rPr>
        <w:t>inventarna številka, serijska številka, naziv opreme, tip, model aparata</w:t>
      </w:r>
    </w:p>
    <w:p w14:paraId="7DF7C124" w14:textId="77777777" w:rsidR="001160CA" w:rsidRPr="006F5029" w:rsidRDefault="001160CA" w:rsidP="001160CA">
      <w:pPr>
        <w:numPr>
          <w:ilvl w:val="0"/>
          <w:numId w:val="13"/>
        </w:numPr>
        <w:tabs>
          <w:tab w:val="clear" w:pos="501"/>
          <w:tab w:val="left" w:pos="-567"/>
          <w:tab w:val="left" w:pos="0"/>
          <w:tab w:val="num" w:pos="993"/>
        </w:tabs>
        <w:suppressAutoHyphens/>
        <w:spacing w:after="0" w:line="240" w:lineRule="auto"/>
        <w:ind w:firstLine="208"/>
        <w:jc w:val="both"/>
        <w:rPr>
          <w:rFonts w:ascii="Arial" w:hAnsi="Arial" w:cs="Arial"/>
          <w:sz w:val="18"/>
          <w:szCs w:val="18"/>
        </w:rPr>
      </w:pPr>
      <w:r w:rsidRPr="006F5029">
        <w:rPr>
          <w:rFonts w:ascii="Arial" w:hAnsi="Arial" w:cs="Arial"/>
          <w:sz w:val="18"/>
          <w:szCs w:val="18"/>
        </w:rPr>
        <w:t xml:space="preserve">lokacija aparata  </w:t>
      </w:r>
    </w:p>
    <w:p w14:paraId="24B9904B" w14:textId="77777777" w:rsidR="001160CA" w:rsidRPr="006F5029" w:rsidRDefault="001160CA" w:rsidP="001160CA">
      <w:pPr>
        <w:numPr>
          <w:ilvl w:val="0"/>
          <w:numId w:val="13"/>
        </w:numPr>
        <w:tabs>
          <w:tab w:val="clear" w:pos="501"/>
          <w:tab w:val="left" w:pos="-567"/>
          <w:tab w:val="left" w:pos="0"/>
          <w:tab w:val="num" w:pos="993"/>
        </w:tabs>
        <w:suppressAutoHyphens/>
        <w:spacing w:after="0" w:line="240" w:lineRule="auto"/>
        <w:ind w:firstLine="208"/>
        <w:jc w:val="both"/>
        <w:rPr>
          <w:rFonts w:ascii="Arial" w:hAnsi="Arial" w:cs="Arial"/>
          <w:sz w:val="18"/>
          <w:szCs w:val="18"/>
        </w:rPr>
      </w:pPr>
      <w:r w:rsidRPr="006F5029">
        <w:rPr>
          <w:rFonts w:ascii="Arial" w:hAnsi="Arial" w:cs="Arial"/>
          <w:sz w:val="18"/>
          <w:szCs w:val="18"/>
        </w:rPr>
        <w:t>količina ,vrsta in naziv novega vgrajenega materiala oz. rezervnih delov</w:t>
      </w:r>
    </w:p>
    <w:p w14:paraId="7DE15DA4" w14:textId="77777777" w:rsidR="001160CA" w:rsidRPr="006F5029" w:rsidRDefault="001160CA" w:rsidP="001160CA">
      <w:pPr>
        <w:numPr>
          <w:ilvl w:val="0"/>
          <w:numId w:val="13"/>
        </w:numPr>
        <w:tabs>
          <w:tab w:val="clear" w:pos="501"/>
          <w:tab w:val="left" w:pos="-567"/>
          <w:tab w:val="left" w:pos="0"/>
          <w:tab w:val="num" w:pos="993"/>
        </w:tabs>
        <w:suppressAutoHyphens/>
        <w:spacing w:after="0" w:line="240" w:lineRule="auto"/>
        <w:ind w:firstLine="208"/>
        <w:jc w:val="both"/>
        <w:rPr>
          <w:rFonts w:ascii="Arial" w:hAnsi="Arial" w:cs="Arial"/>
          <w:sz w:val="18"/>
          <w:szCs w:val="18"/>
        </w:rPr>
      </w:pPr>
      <w:r w:rsidRPr="006F5029">
        <w:rPr>
          <w:rFonts w:ascii="Arial" w:hAnsi="Arial" w:cs="Arial"/>
          <w:sz w:val="18"/>
          <w:szCs w:val="18"/>
        </w:rPr>
        <w:t>količina, vrsta, naziv obnovljenega vgrajenega materiala oz. rezervnih delov</w:t>
      </w:r>
    </w:p>
    <w:p w14:paraId="49D258F5" w14:textId="77777777" w:rsidR="001160CA" w:rsidRPr="006F5029" w:rsidRDefault="001160CA" w:rsidP="001160CA">
      <w:pPr>
        <w:numPr>
          <w:ilvl w:val="0"/>
          <w:numId w:val="13"/>
        </w:numPr>
        <w:tabs>
          <w:tab w:val="clear" w:pos="501"/>
          <w:tab w:val="left" w:pos="-567"/>
          <w:tab w:val="left" w:pos="0"/>
          <w:tab w:val="num" w:pos="993"/>
        </w:tabs>
        <w:suppressAutoHyphens/>
        <w:spacing w:after="0" w:line="240" w:lineRule="auto"/>
        <w:ind w:firstLine="208"/>
        <w:jc w:val="both"/>
        <w:rPr>
          <w:rFonts w:ascii="Arial" w:hAnsi="Arial" w:cs="Arial"/>
          <w:sz w:val="18"/>
          <w:szCs w:val="18"/>
        </w:rPr>
      </w:pPr>
      <w:r w:rsidRPr="006F5029">
        <w:rPr>
          <w:rFonts w:ascii="Arial" w:hAnsi="Arial" w:cs="Arial"/>
          <w:sz w:val="18"/>
          <w:szCs w:val="18"/>
        </w:rPr>
        <w:t>dolžino garancijskega obdobja za vgrajene rezervne dele</w:t>
      </w:r>
    </w:p>
    <w:p w14:paraId="25AB9CED" w14:textId="77777777" w:rsidR="001160CA" w:rsidRPr="006F5029" w:rsidRDefault="001160CA" w:rsidP="001160CA">
      <w:pPr>
        <w:numPr>
          <w:ilvl w:val="0"/>
          <w:numId w:val="13"/>
        </w:numPr>
        <w:tabs>
          <w:tab w:val="clear" w:pos="501"/>
          <w:tab w:val="left" w:pos="-567"/>
          <w:tab w:val="left" w:pos="0"/>
          <w:tab w:val="num" w:pos="993"/>
        </w:tabs>
        <w:suppressAutoHyphens/>
        <w:spacing w:after="0" w:line="240" w:lineRule="auto"/>
        <w:ind w:left="993" w:hanging="284"/>
        <w:jc w:val="both"/>
        <w:rPr>
          <w:rFonts w:ascii="Arial" w:hAnsi="Arial" w:cs="Arial"/>
          <w:sz w:val="18"/>
          <w:szCs w:val="18"/>
        </w:rPr>
      </w:pPr>
      <w:r w:rsidRPr="006F5029">
        <w:rPr>
          <w:rFonts w:ascii="Arial" w:hAnsi="Arial" w:cs="Arial"/>
          <w:sz w:val="18"/>
          <w:szCs w:val="18"/>
        </w:rPr>
        <w:t xml:space="preserve">da je aparat brezhiben in varen za uporabo (če ni, je potrebno opisati vzrok in kdaj  bo napaka odpravljena) </w:t>
      </w:r>
    </w:p>
    <w:p w14:paraId="43AFF57B" w14:textId="77777777" w:rsidR="001160CA" w:rsidRPr="006F5029" w:rsidRDefault="001160CA" w:rsidP="001160CA">
      <w:pPr>
        <w:numPr>
          <w:ilvl w:val="0"/>
          <w:numId w:val="13"/>
        </w:numPr>
        <w:tabs>
          <w:tab w:val="clear" w:pos="501"/>
          <w:tab w:val="left" w:pos="-567"/>
          <w:tab w:val="left" w:pos="0"/>
          <w:tab w:val="num" w:pos="993"/>
        </w:tabs>
        <w:suppressAutoHyphens/>
        <w:spacing w:after="0" w:line="240" w:lineRule="auto"/>
        <w:ind w:left="993" w:hanging="284"/>
        <w:jc w:val="both"/>
        <w:rPr>
          <w:rFonts w:ascii="Arial" w:hAnsi="Arial" w:cs="Arial"/>
          <w:sz w:val="18"/>
          <w:szCs w:val="18"/>
        </w:rPr>
      </w:pPr>
      <w:r w:rsidRPr="006F5029">
        <w:rPr>
          <w:rFonts w:ascii="Arial" w:hAnsi="Arial" w:cs="Arial"/>
          <w:sz w:val="18"/>
          <w:szCs w:val="18"/>
        </w:rPr>
        <w:t>čas nedelovanja aparata</w:t>
      </w:r>
    </w:p>
    <w:p w14:paraId="5069512A" w14:textId="77777777" w:rsidR="001160CA" w:rsidRPr="006F5029" w:rsidRDefault="001160CA" w:rsidP="001160CA">
      <w:pPr>
        <w:numPr>
          <w:ilvl w:val="0"/>
          <w:numId w:val="13"/>
        </w:numPr>
        <w:tabs>
          <w:tab w:val="clear" w:pos="501"/>
          <w:tab w:val="left" w:pos="-567"/>
          <w:tab w:val="left" w:pos="0"/>
          <w:tab w:val="num" w:pos="993"/>
        </w:tabs>
        <w:suppressAutoHyphens/>
        <w:spacing w:after="0" w:line="240" w:lineRule="auto"/>
        <w:ind w:left="993" w:hanging="284"/>
        <w:jc w:val="both"/>
        <w:rPr>
          <w:rFonts w:ascii="Arial" w:hAnsi="Arial" w:cs="Arial"/>
          <w:sz w:val="18"/>
          <w:szCs w:val="18"/>
        </w:rPr>
      </w:pPr>
      <w:r w:rsidRPr="006F5029">
        <w:rPr>
          <w:rFonts w:ascii="Arial" w:hAnsi="Arial" w:cs="Arial"/>
          <w:sz w:val="18"/>
          <w:szCs w:val="18"/>
        </w:rPr>
        <w:t>znesek  zamenjanih rezervnih delov in</w:t>
      </w:r>
    </w:p>
    <w:p w14:paraId="735B9E28" w14:textId="77777777" w:rsidR="001160CA" w:rsidRPr="006F5029" w:rsidRDefault="001160CA" w:rsidP="001160CA">
      <w:pPr>
        <w:numPr>
          <w:ilvl w:val="0"/>
          <w:numId w:val="13"/>
        </w:numPr>
        <w:tabs>
          <w:tab w:val="clear" w:pos="501"/>
          <w:tab w:val="left" w:pos="-567"/>
          <w:tab w:val="left" w:pos="0"/>
          <w:tab w:val="num" w:pos="993"/>
        </w:tabs>
        <w:suppressAutoHyphens/>
        <w:spacing w:after="0" w:line="240" w:lineRule="auto"/>
        <w:ind w:left="993" w:hanging="284"/>
        <w:jc w:val="both"/>
        <w:rPr>
          <w:rFonts w:ascii="Arial" w:hAnsi="Arial" w:cs="Arial"/>
          <w:sz w:val="18"/>
          <w:szCs w:val="18"/>
        </w:rPr>
      </w:pPr>
      <w:r w:rsidRPr="006F5029">
        <w:rPr>
          <w:rFonts w:ascii="Arial" w:hAnsi="Arial" w:cs="Arial"/>
          <w:sz w:val="18"/>
          <w:szCs w:val="18"/>
        </w:rPr>
        <w:t>vrednost inženirske ure</w:t>
      </w:r>
    </w:p>
    <w:p w14:paraId="1CCF65EF" w14:textId="77777777" w:rsidR="001160CA" w:rsidRPr="006F5029" w:rsidRDefault="001160CA" w:rsidP="001160CA">
      <w:pPr>
        <w:numPr>
          <w:ilvl w:val="0"/>
          <w:numId w:val="13"/>
        </w:numPr>
        <w:tabs>
          <w:tab w:val="clear" w:pos="501"/>
          <w:tab w:val="left" w:pos="-567"/>
          <w:tab w:val="left" w:pos="0"/>
          <w:tab w:val="num" w:pos="993"/>
        </w:tabs>
        <w:suppressAutoHyphens/>
        <w:spacing w:after="0" w:line="240" w:lineRule="auto"/>
        <w:ind w:left="993" w:hanging="284"/>
        <w:jc w:val="both"/>
        <w:rPr>
          <w:rFonts w:ascii="Arial" w:hAnsi="Arial" w:cs="Arial"/>
          <w:sz w:val="18"/>
          <w:szCs w:val="18"/>
        </w:rPr>
      </w:pPr>
      <w:r w:rsidRPr="006F5029">
        <w:rPr>
          <w:rFonts w:ascii="Arial" w:hAnsi="Arial" w:cs="Arial"/>
          <w:sz w:val="18"/>
          <w:szCs w:val="18"/>
        </w:rPr>
        <w:t>vsak delovni nalog mora biti podpisan s strani pooblaščene osebe na delovišču oz. njegovega namestnika, delovni nalog se v primeru dela več dni izstavi oziroma napiše za vsak dan posega z natančnim opisom. Pooblaščena oseba naročnika mora potrditi opravljeno delo vzdrževalca izvajalca na njegov delovni nalog najkasneje v roku 24 ur po opravljenem posegu; vsak delovni nalog mora biti podpisan s strani pooblaščene osebe uporabnika, ki se nanaša na uporabo opreme oziroma njegovega namestnika na delovišču in  pooblaščene osebe oz. skrbnika po tej pogodbi, ki se nanaša na strokovno tehnični del</w:t>
      </w:r>
    </w:p>
    <w:p w14:paraId="5B864FF9" w14:textId="77777777" w:rsidR="001160CA" w:rsidRPr="006F5029" w:rsidRDefault="001160CA" w:rsidP="001160CA">
      <w:pPr>
        <w:numPr>
          <w:ilvl w:val="0"/>
          <w:numId w:val="13"/>
        </w:numPr>
        <w:tabs>
          <w:tab w:val="clear" w:pos="501"/>
          <w:tab w:val="left" w:pos="-567"/>
          <w:tab w:val="left" w:pos="0"/>
          <w:tab w:val="num" w:pos="993"/>
        </w:tabs>
        <w:suppressAutoHyphens/>
        <w:spacing w:after="0" w:line="240" w:lineRule="auto"/>
        <w:ind w:left="993" w:hanging="284"/>
        <w:jc w:val="both"/>
        <w:rPr>
          <w:rFonts w:ascii="Arial" w:hAnsi="Arial" w:cs="Arial"/>
          <w:sz w:val="18"/>
          <w:szCs w:val="18"/>
        </w:rPr>
      </w:pPr>
      <w:r w:rsidRPr="006F5029">
        <w:rPr>
          <w:rFonts w:ascii="Arial" w:hAnsi="Arial" w:cs="Arial"/>
          <w:sz w:val="18"/>
          <w:szCs w:val="18"/>
        </w:rPr>
        <w:t xml:space="preserve">vsak delovni nalog mora izvajalec poslati v roku 24 ur na email skrbnika  </w:t>
      </w:r>
    </w:p>
    <w:p w14:paraId="4AB6EE9B" w14:textId="77777777" w:rsidR="001160CA" w:rsidRPr="006F5029" w:rsidRDefault="001160CA" w:rsidP="001160CA">
      <w:pPr>
        <w:numPr>
          <w:ilvl w:val="0"/>
          <w:numId w:val="13"/>
        </w:numPr>
        <w:tabs>
          <w:tab w:val="clear" w:pos="501"/>
          <w:tab w:val="left" w:pos="-567"/>
          <w:tab w:val="left" w:pos="0"/>
          <w:tab w:val="num" w:pos="993"/>
        </w:tabs>
        <w:suppressAutoHyphens/>
        <w:spacing w:after="0" w:line="240" w:lineRule="auto"/>
        <w:ind w:left="993" w:hanging="284"/>
        <w:jc w:val="both"/>
        <w:rPr>
          <w:rFonts w:ascii="Arial" w:hAnsi="Arial" w:cs="Arial"/>
          <w:sz w:val="18"/>
          <w:szCs w:val="18"/>
        </w:rPr>
      </w:pPr>
      <w:r w:rsidRPr="006F5029">
        <w:rPr>
          <w:rFonts w:ascii="Arial" w:hAnsi="Arial" w:cs="Arial"/>
          <w:sz w:val="18"/>
          <w:szCs w:val="18"/>
        </w:rPr>
        <w:t>izvajalec mora tehničnemu skrbniku pogodbe, vsak mesec predložiti mesečno poročilo o vseh opravljenih storitvah (preventivnem in korektivnem vzdrževanju) v excelovi tabeli</w:t>
      </w:r>
    </w:p>
    <w:p w14:paraId="327945D3"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71786D3E" w14:textId="77777777" w:rsidR="0034300A" w:rsidRPr="0034300A" w:rsidRDefault="0034300A" w:rsidP="0034300A">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3403C934"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104A961A" w14:textId="77777777" w:rsidR="0034300A" w:rsidRPr="0034300A" w:rsidRDefault="0034300A" w:rsidP="00CA26F2">
      <w:pPr>
        <w:numPr>
          <w:ilvl w:val="0"/>
          <w:numId w:val="42"/>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186D1E7E"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2D378059" w14:textId="6304D263" w:rsidR="0034300A" w:rsidRPr="0034300A" w:rsidRDefault="0034300A" w:rsidP="00CA26F2">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sidR="00534071">
        <w:rPr>
          <w:rFonts w:ascii="Arial" w:eastAsia="Times New Roman" w:hAnsi="Arial" w:cs="Arial"/>
          <w:sz w:val="18"/>
          <w:szCs w:val="18"/>
          <w:lang w:eastAsia="sl-SI"/>
        </w:rPr>
        <w:t xml:space="preserve">in kuraativnega </w:t>
      </w:r>
      <w:r w:rsidRPr="0034300A">
        <w:rPr>
          <w:rFonts w:ascii="Arial" w:eastAsia="Times New Roman" w:hAnsi="Arial" w:cs="Arial"/>
          <w:sz w:val="18"/>
          <w:szCs w:val="18"/>
          <w:lang w:eastAsia="sl-SI"/>
        </w:rPr>
        <w:t>vzdrževanja in vseh ostalih aktivnosti, ki se izvajajo po tej pogodbi.</w:t>
      </w:r>
    </w:p>
    <w:p w14:paraId="45438F21" w14:textId="77777777" w:rsidR="0034300A" w:rsidRPr="0034300A" w:rsidRDefault="0034300A" w:rsidP="0034300A">
      <w:pPr>
        <w:tabs>
          <w:tab w:val="left" w:pos="-567"/>
          <w:tab w:val="left" w:pos="0"/>
        </w:tabs>
        <w:suppressAutoHyphens/>
        <w:spacing w:after="0"/>
        <w:ind w:left="709"/>
        <w:jc w:val="both"/>
        <w:rPr>
          <w:rFonts w:ascii="Arial" w:eastAsia="Times New Roman" w:hAnsi="Arial" w:cs="Arial"/>
          <w:sz w:val="18"/>
          <w:szCs w:val="18"/>
          <w:lang w:eastAsia="sl-SI"/>
        </w:rPr>
      </w:pPr>
    </w:p>
    <w:p w14:paraId="4BD6B2B0" w14:textId="77777777" w:rsidR="0034300A" w:rsidRPr="0034300A" w:rsidRDefault="0034300A" w:rsidP="00CA26F2">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Naročnik bo izvajalca nemudoma pisno obvestil o kakršnikoli okvari ali nezadovoljivem delovanju opreme in ne bo izvajal sprememb in prilagoditev opreme brez izvajalčeve pisne odobritve.</w:t>
      </w:r>
    </w:p>
    <w:p w14:paraId="0691F1A4"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27EFE30B" w14:textId="77777777" w:rsidR="0034300A" w:rsidRPr="0034300A" w:rsidRDefault="0034300A" w:rsidP="00CA26F2">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Telefonski poziv pooblaščene osebe naročnika velja kot naročilo za vzdrževanje.  </w:t>
      </w:r>
    </w:p>
    <w:p w14:paraId="38E5D4E5"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64251BFF" w14:textId="77777777" w:rsidR="0034300A" w:rsidRPr="0034300A" w:rsidRDefault="0034300A" w:rsidP="00CA26F2">
      <w:pPr>
        <w:numPr>
          <w:ilvl w:val="0"/>
          <w:numId w:val="42"/>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POGODBENA VREDNOST - KUPNINA, PLAČILNI POGOJI, OBRAČUNI</w:t>
      </w:r>
    </w:p>
    <w:p w14:paraId="7EAFF86C" w14:textId="77777777" w:rsidR="0034300A" w:rsidRPr="0034300A" w:rsidRDefault="0034300A" w:rsidP="0034300A">
      <w:pPr>
        <w:tabs>
          <w:tab w:val="left" w:pos="-567"/>
        </w:tabs>
        <w:suppressAutoHyphens/>
        <w:spacing w:after="0"/>
        <w:rPr>
          <w:rFonts w:ascii="Arial" w:eastAsia="Times New Roman" w:hAnsi="Arial" w:cs="Arial"/>
          <w:b/>
          <w:sz w:val="18"/>
          <w:szCs w:val="18"/>
          <w:lang w:eastAsia="sl-SI"/>
        </w:rPr>
      </w:pPr>
    </w:p>
    <w:p w14:paraId="3FDA51ED" w14:textId="632A7CD9" w:rsidR="0034300A" w:rsidRPr="0034300A" w:rsidRDefault="0034300A" w:rsidP="00CA26F2">
      <w:pPr>
        <w:numPr>
          <w:ilvl w:val="1"/>
          <w:numId w:val="48"/>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sidR="00F140A7">
        <w:rPr>
          <w:rFonts w:ascii="Arial" w:eastAsia="Calibri" w:hAnsi="Arial" w:cs="Arial"/>
          <w:sz w:val="18"/>
          <w:szCs w:val="18"/>
        </w:rPr>
        <w:t>36</w:t>
      </w:r>
      <w:r w:rsidRPr="0034300A">
        <w:rPr>
          <w:rFonts w:ascii="Arial" w:eastAsia="Calibri" w:hAnsi="Arial" w:cs="Arial"/>
          <w:sz w:val="18"/>
          <w:szCs w:val="18"/>
        </w:rPr>
        <w:t xml:space="preserve"> mesecev)____________EUR brez DDV ter ________________ EUR z  vključenim DDV oz. kot je razvidno iz specifikacije k obrazcu predračuna za: </w:t>
      </w:r>
    </w:p>
    <w:p w14:paraId="3585D354" w14:textId="77777777" w:rsidR="0034300A" w:rsidRPr="0034300A" w:rsidRDefault="0034300A" w:rsidP="0034300A">
      <w:pPr>
        <w:tabs>
          <w:tab w:val="left" w:pos="-567"/>
          <w:tab w:val="num" w:pos="1494"/>
        </w:tabs>
        <w:suppressAutoHyphens/>
        <w:spacing w:after="0"/>
        <w:jc w:val="both"/>
        <w:rPr>
          <w:rFonts w:ascii="Arial" w:eastAsia="Times New Roman" w:hAnsi="Arial" w:cs="Arial"/>
          <w:sz w:val="18"/>
          <w:szCs w:val="18"/>
          <w:lang w:eastAsia="sl-SI"/>
        </w:rPr>
      </w:pPr>
    </w:p>
    <w:p w14:paraId="6A091C5F" w14:textId="45FADED4" w:rsidR="0034300A" w:rsidRDefault="0034300A" w:rsidP="0034300A">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sidR="00293F98">
        <w:rPr>
          <w:rFonts w:ascii="Arial" w:eastAsia="Times New Roman" w:hAnsi="Arial" w:cs="Arial"/>
          <w:b/>
          <w:sz w:val="18"/>
          <w:szCs w:val="18"/>
          <w:lang w:eastAsia="x-none"/>
        </w:rPr>
        <w:t>(preventivno redno vzdrževanje + kurativno vzdrževanje)</w:t>
      </w:r>
    </w:p>
    <w:p w14:paraId="603A7E36" w14:textId="77777777" w:rsidR="00714EF7" w:rsidRDefault="00714EF7" w:rsidP="0034300A">
      <w:pPr>
        <w:spacing w:after="0" w:line="240" w:lineRule="auto"/>
        <w:ind w:left="709"/>
        <w:jc w:val="both"/>
        <w:rPr>
          <w:rFonts w:ascii="Arial" w:eastAsia="Times New Roman" w:hAnsi="Arial" w:cs="Arial"/>
          <w:b/>
          <w:sz w:val="18"/>
          <w:szCs w:val="18"/>
          <w:lang w:eastAsia="x-none"/>
        </w:rPr>
      </w:pPr>
    </w:p>
    <w:p w14:paraId="67B0257E" w14:textId="77777777" w:rsidR="00714EF7" w:rsidRPr="0034300A" w:rsidRDefault="00714EF7" w:rsidP="00714EF7">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714EF7" w:rsidRPr="0034300A" w14:paraId="4FD35887" w14:textId="77777777" w:rsidTr="00A11576">
        <w:tc>
          <w:tcPr>
            <w:tcW w:w="3827" w:type="dxa"/>
          </w:tcPr>
          <w:p w14:paraId="6B9B3D65" w14:textId="77777777" w:rsidR="00714EF7" w:rsidRPr="0034300A" w:rsidRDefault="00714EF7" w:rsidP="00A11576">
            <w:pPr>
              <w:rPr>
                <w:rFonts w:ascii="Arial" w:hAnsi="Arial" w:cs="Arial"/>
                <w:sz w:val="18"/>
                <w:szCs w:val="18"/>
                <w:lang w:eastAsia="sl-SI"/>
              </w:rPr>
            </w:pPr>
          </w:p>
        </w:tc>
        <w:tc>
          <w:tcPr>
            <w:tcW w:w="2552" w:type="dxa"/>
          </w:tcPr>
          <w:p w14:paraId="3D8F37BD" w14:textId="77777777" w:rsidR="00714EF7" w:rsidRPr="0034300A" w:rsidRDefault="00714EF7" w:rsidP="00A11576">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3A5A24A7" w14:textId="77777777" w:rsidR="00714EF7" w:rsidRPr="0034300A" w:rsidRDefault="00714EF7" w:rsidP="00A11576">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2F3CF016" w14:textId="77777777" w:rsidR="00714EF7" w:rsidRPr="0034300A" w:rsidRDefault="00714EF7" w:rsidP="00A11576">
            <w:pPr>
              <w:rPr>
                <w:rFonts w:ascii="Arial" w:hAnsi="Arial" w:cs="Arial"/>
                <w:b/>
                <w:sz w:val="18"/>
                <w:szCs w:val="18"/>
                <w:lang w:eastAsia="sl-SI"/>
              </w:rPr>
            </w:pPr>
          </w:p>
        </w:tc>
      </w:tr>
      <w:tr w:rsidR="003B3D19" w:rsidRPr="0034300A" w14:paraId="5F273DBF" w14:textId="77777777" w:rsidTr="00A11576">
        <w:tc>
          <w:tcPr>
            <w:tcW w:w="3827" w:type="dxa"/>
          </w:tcPr>
          <w:p w14:paraId="79F81964" w14:textId="7574A691"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prvih 12 mesecev</w:t>
            </w:r>
          </w:p>
        </w:tc>
        <w:tc>
          <w:tcPr>
            <w:tcW w:w="2552" w:type="dxa"/>
          </w:tcPr>
          <w:p w14:paraId="3DF3162D" w14:textId="77777777" w:rsidR="003B3D19" w:rsidRPr="0034300A" w:rsidRDefault="003B3D19" w:rsidP="003B3D19">
            <w:pPr>
              <w:rPr>
                <w:rFonts w:ascii="Arial" w:hAnsi="Arial" w:cs="Arial"/>
                <w:sz w:val="18"/>
                <w:szCs w:val="18"/>
                <w:lang w:eastAsia="sl-SI"/>
              </w:rPr>
            </w:pPr>
          </w:p>
        </w:tc>
        <w:tc>
          <w:tcPr>
            <w:tcW w:w="2410" w:type="dxa"/>
          </w:tcPr>
          <w:p w14:paraId="31A69823" w14:textId="77777777" w:rsidR="003B3D19" w:rsidRPr="0034300A" w:rsidRDefault="003B3D19" w:rsidP="003B3D19">
            <w:pPr>
              <w:rPr>
                <w:rFonts w:ascii="Arial" w:hAnsi="Arial" w:cs="Arial"/>
                <w:sz w:val="18"/>
                <w:szCs w:val="18"/>
                <w:lang w:eastAsia="sl-SI"/>
              </w:rPr>
            </w:pPr>
          </w:p>
        </w:tc>
      </w:tr>
      <w:tr w:rsidR="003B3D19" w:rsidRPr="0034300A" w14:paraId="49E30B02" w14:textId="77777777" w:rsidTr="00A11576">
        <w:tc>
          <w:tcPr>
            <w:tcW w:w="3827" w:type="dxa"/>
          </w:tcPr>
          <w:p w14:paraId="7F78A9B7" w14:textId="17270EE0"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od 12 – 24 meseca</w:t>
            </w:r>
          </w:p>
        </w:tc>
        <w:tc>
          <w:tcPr>
            <w:tcW w:w="2552" w:type="dxa"/>
          </w:tcPr>
          <w:p w14:paraId="5313CFCF" w14:textId="77777777" w:rsidR="003B3D19" w:rsidRPr="0034300A" w:rsidRDefault="003B3D19" w:rsidP="003B3D19">
            <w:pPr>
              <w:rPr>
                <w:rFonts w:ascii="Arial" w:hAnsi="Arial" w:cs="Arial"/>
                <w:sz w:val="18"/>
                <w:szCs w:val="18"/>
                <w:lang w:eastAsia="sl-SI"/>
              </w:rPr>
            </w:pPr>
          </w:p>
        </w:tc>
        <w:tc>
          <w:tcPr>
            <w:tcW w:w="2410" w:type="dxa"/>
          </w:tcPr>
          <w:p w14:paraId="3A181B7B" w14:textId="77777777" w:rsidR="003B3D19" w:rsidRPr="0034300A" w:rsidRDefault="003B3D19" w:rsidP="003B3D19">
            <w:pPr>
              <w:rPr>
                <w:rFonts w:ascii="Arial" w:hAnsi="Arial" w:cs="Arial"/>
                <w:sz w:val="18"/>
                <w:szCs w:val="18"/>
                <w:lang w:eastAsia="sl-SI"/>
              </w:rPr>
            </w:pPr>
          </w:p>
        </w:tc>
      </w:tr>
      <w:tr w:rsidR="003B3D19" w:rsidRPr="0034300A" w14:paraId="4204EE79" w14:textId="77777777" w:rsidTr="00A11576">
        <w:tc>
          <w:tcPr>
            <w:tcW w:w="3827" w:type="dxa"/>
          </w:tcPr>
          <w:p w14:paraId="262A36F3" w14:textId="50726723"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od 24 – 36 meseca</w:t>
            </w:r>
          </w:p>
        </w:tc>
        <w:tc>
          <w:tcPr>
            <w:tcW w:w="2552" w:type="dxa"/>
          </w:tcPr>
          <w:p w14:paraId="3C8ADF58" w14:textId="77777777" w:rsidR="003B3D19" w:rsidRPr="0034300A" w:rsidRDefault="003B3D19" w:rsidP="003B3D19">
            <w:pPr>
              <w:rPr>
                <w:rFonts w:ascii="Arial" w:hAnsi="Arial" w:cs="Arial"/>
                <w:sz w:val="18"/>
                <w:szCs w:val="18"/>
                <w:lang w:eastAsia="sl-SI"/>
              </w:rPr>
            </w:pPr>
          </w:p>
        </w:tc>
        <w:tc>
          <w:tcPr>
            <w:tcW w:w="2410" w:type="dxa"/>
          </w:tcPr>
          <w:p w14:paraId="36A70F5B" w14:textId="77777777" w:rsidR="003B3D19" w:rsidRPr="0034300A" w:rsidRDefault="003B3D19" w:rsidP="003B3D19">
            <w:pPr>
              <w:rPr>
                <w:rFonts w:ascii="Arial" w:hAnsi="Arial" w:cs="Arial"/>
                <w:sz w:val="18"/>
                <w:szCs w:val="18"/>
                <w:lang w:eastAsia="sl-SI"/>
              </w:rPr>
            </w:pPr>
          </w:p>
        </w:tc>
      </w:tr>
    </w:tbl>
    <w:p w14:paraId="4EEB38B9" w14:textId="77777777" w:rsidR="00714EF7" w:rsidRPr="0034300A" w:rsidRDefault="00714EF7" w:rsidP="0034300A">
      <w:pPr>
        <w:spacing w:after="0" w:line="240" w:lineRule="auto"/>
        <w:ind w:left="709"/>
        <w:jc w:val="both"/>
        <w:rPr>
          <w:rFonts w:ascii="Arial" w:eastAsia="Times New Roman" w:hAnsi="Arial" w:cs="Arial"/>
          <w:b/>
          <w:sz w:val="18"/>
          <w:szCs w:val="18"/>
          <w:lang w:eastAsia="x-none"/>
        </w:rPr>
      </w:pPr>
    </w:p>
    <w:p w14:paraId="4AA17AC5" w14:textId="77777777" w:rsidR="00714EF7" w:rsidRDefault="00714EF7" w:rsidP="00714EF7">
      <w:pPr>
        <w:spacing w:after="0" w:line="240" w:lineRule="auto"/>
        <w:jc w:val="both"/>
        <w:rPr>
          <w:rFonts w:ascii="Arial" w:eastAsia="Times New Roman" w:hAnsi="Arial" w:cs="Arial"/>
          <w:sz w:val="18"/>
          <w:szCs w:val="18"/>
          <w:lang w:eastAsia="x-none"/>
        </w:rPr>
      </w:pPr>
    </w:p>
    <w:p w14:paraId="2FEFB12F" w14:textId="77777777" w:rsidR="00714EF7" w:rsidRDefault="00714EF7" w:rsidP="00714EF7">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obodbje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196D2BD9" w14:textId="77777777" w:rsidR="00714EF7" w:rsidRPr="0088704B" w:rsidRDefault="00714EF7" w:rsidP="00714EF7">
      <w:pPr>
        <w:spacing w:after="0" w:line="240" w:lineRule="auto"/>
        <w:ind w:left="720"/>
        <w:jc w:val="both"/>
        <w:rPr>
          <w:rFonts w:ascii="Arial" w:eastAsia="Times New Roman" w:hAnsi="Arial" w:cs="Arial"/>
          <w:sz w:val="18"/>
          <w:szCs w:val="18"/>
          <w:lang w:eastAsia="x-none"/>
        </w:rPr>
      </w:pPr>
    </w:p>
    <w:p w14:paraId="0C37DA29" w14:textId="77777777" w:rsidR="00714EF7" w:rsidRDefault="00714EF7" w:rsidP="00714EF7">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247180A7" w14:textId="77777777" w:rsidR="0034300A" w:rsidRPr="0034300A" w:rsidRDefault="0034300A" w:rsidP="0034300A">
      <w:pPr>
        <w:spacing w:after="0" w:line="220" w:lineRule="atLeast"/>
        <w:jc w:val="both"/>
        <w:rPr>
          <w:rFonts w:ascii="Arial" w:eastAsia="Times New Roman" w:hAnsi="Arial" w:cs="Arial"/>
          <w:sz w:val="18"/>
          <w:szCs w:val="18"/>
          <w:lang w:eastAsia="x-none"/>
        </w:rPr>
      </w:pPr>
    </w:p>
    <w:p w14:paraId="31614CBA" w14:textId="6748859E" w:rsidR="0034300A" w:rsidRPr="0034300A" w:rsidRDefault="0034300A" w:rsidP="00CA26F2">
      <w:pPr>
        <w:numPr>
          <w:ilvl w:val="1"/>
          <w:numId w:val="47"/>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sidR="00293F98">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7CC94F09" w14:textId="77777777" w:rsidR="0034300A" w:rsidRPr="0034300A" w:rsidRDefault="0034300A" w:rsidP="0034300A">
      <w:pPr>
        <w:spacing w:after="0" w:line="220" w:lineRule="atLeast"/>
        <w:ind w:left="709"/>
        <w:jc w:val="both"/>
        <w:rPr>
          <w:rFonts w:ascii="Arial" w:eastAsia="Times New Roman" w:hAnsi="Arial" w:cs="Arial"/>
          <w:sz w:val="18"/>
          <w:szCs w:val="18"/>
          <w:lang w:eastAsia="x-none"/>
        </w:rPr>
      </w:pPr>
    </w:p>
    <w:p w14:paraId="51EA19CF" w14:textId="643AE8B8" w:rsidR="0034300A" w:rsidRPr="0034300A" w:rsidRDefault="0034300A" w:rsidP="00CA26F2">
      <w:pPr>
        <w:numPr>
          <w:ilvl w:val="1"/>
          <w:numId w:val="47"/>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1CECF8B0" w14:textId="77777777" w:rsidR="0034300A" w:rsidRPr="0034300A" w:rsidRDefault="0034300A" w:rsidP="0034300A">
      <w:pPr>
        <w:spacing w:after="0"/>
        <w:ind w:left="720"/>
        <w:contextualSpacing/>
        <w:jc w:val="both"/>
        <w:rPr>
          <w:rFonts w:ascii="Arial" w:eastAsia="Calibri" w:hAnsi="Arial" w:cs="Arial"/>
          <w:sz w:val="18"/>
          <w:szCs w:val="18"/>
        </w:rPr>
      </w:pPr>
    </w:p>
    <w:p w14:paraId="4A0D2D49" w14:textId="77777777" w:rsidR="0034300A" w:rsidRPr="0034300A" w:rsidRDefault="0034300A" w:rsidP="0034300A">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768F2FF2" w14:textId="77777777" w:rsidR="0034300A" w:rsidRPr="0034300A" w:rsidRDefault="0034300A" w:rsidP="0034300A">
      <w:pPr>
        <w:spacing w:after="0" w:line="260" w:lineRule="atLeast"/>
        <w:ind w:left="720"/>
        <w:contextualSpacing/>
        <w:jc w:val="both"/>
        <w:rPr>
          <w:rFonts w:ascii="Arial" w:eastAsia="Calibri" w:hAnsi="Arial" w:cs="Arial"/>
          <w:sz w:val="18"/>
          <w:szCs w:val="18"/>
        </w:rPr>
      </w:pPr>
    </w:p>
    <w:p w14:paraId="6E2F3C5D" w14:textId="77777777" w:rsidR="0034300A" w:rsidRPr="0034300A" w:rsidRDefault="0034300A" w:rsidP="0034300A">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252BB9E4" w14:textId="77777777"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p>
    <w:p w14:paraId="19872E48" w14:textId="42FED161"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72073A73" w14:textId="77777777" w:rsidR="0034300A" w:rsidRPr="0034300A" w:rsidRDefault="0034300A" w:rsidP="0034300A">
      <w:pPr>
        <w:tabs>
          <w:tab w:val="num" w:pos="567"/>
          <w:tab w:val="center" w:pos="4536"/>
          <w:tab w:val="right" w:pos="9072"/>
        </w:tabs>
        <w:spacing w:after="0"/>
        <w:jc w:val="both"/>
        <w:rPr>
          <w:rFonts w:ascii="Arial" w:eastAsia="Times New Roman" w:hAnsi="Arial" w:cs="Arial"/>
          <w:i/>
          <w:iCs/>
          <w:sz w:val="18"/>
          <w:szCs w:val="18"/>
          <w:lang w:eastAsia="sl-SI"/>
        </w:rPr>
      </w:pPr>
    </w:p>
    <w:p w14:paraId="1A5A33C2" w14:textId="301F0967" w:rsidR="0034300A" w:rsidRPr="0034300A" w:rsidRDefault="0034300A" w:rsidP="00CA26F2">
      <w:pPr>
        <w:numPr>
          <w:ilvl w:val="1"/>
          <w:numId w:val="47"/>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sidR="00293F98">
        <w:rPr>
          <w:rFonts w:ascii="Arial" w:eastAsia="Times New Roman" w:hAnsi="Arial" w:cs="Arial"/>
          <w:sz w:val="18"/>
          <w:szCs w:val="18"/>
          <w:lang w:eastAsia="x-none"/>
        </w:rPr>
        <w:t>treh</w:t>
      </w:r>
      <w:r w:rsidR="00293F98"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w:t>
      </w:r>
      <w:r w:rsidR="00293F98">
        <w:rPr>
          <w:rFonts w:ascii="Arial" w:eastAsia="Times New Roman" w:hAnsi="Arial" w:cs="Arial"/>
          <w:sz w:val="18"/>
          <w:szCs w:val="18"/>
          <w:lang w:eastAsia="x-none"/>
        </w:rPr>
        <w:t>3</w:t>
      </w:r>
      <w:r w:rsidRPr="0034300A">
        <w:rPr>
          <w:rFonts w:ascii="Arial" w:eastAsia="Times New Roman" w:hAnsi="Arial" w:cs="Arial"/>
          <w:sz w:val="18"/>
          <w:szCs w:val="18"/>
          <w:lang w:eastAsia="x-none"/>
        </w:rPr>
        <w:t xml:space="preserve">) letnih enakovrednih obrokih. </w:t>
      </w:r>
    </w:p>
    <w:p w14:paraId="11805533" w14:textId="77777777" w:rsidR="0034300A" w:rsidRPr="0034300A" w:rsidRDefault="0034300A" w:rsidP="0034300A">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03513017" w14:textId="77777777" w:rsidR="0034300A" w:rsidRPr="0034300A" w:rsidRDefault="0034300A" w:rsidP="0034300A">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0303DA6B" w14:textId="50A182AF" w:rsidR="0034300A" w:rsidRPr="0034300A" w:rsidRDefault="0034300A" w:rsidP="00CA26F2">
      <w:pPr>
        <w:tabs>
          <w:tab w:val="left" w:pos="-567"/>
        </w:tabs>
        <w:suppressAutoHyphens/>
        <w:spacing w:after="0" w:line="240" w:lineRule="auto"/>
        <w:rPr>
          <w:rFonts w:ascii="Arial" w:eastAsia="Times New Roman" w:hAnsi="Arial" w:cs="Arial"/>
          <w:sz w:val="18"/>
          <w:szCs w:val="18"/>
          <w:lang w:eastAsia="x-none"/>
        </w:rPr>
      </w:pPr>
    </w:p>
    <w:p w14:paraId="45DEF7CA" w14:textId="77777777" w:rsidR="0034300A" w:rsidRPr="0034300A" w:rsidRDefault="0034300A" w:rsidP="0034300A">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34300A" w:rsidRPr="0034300A" w14:paraId="201A5D30" w14:textId="77777777" w:rsidTr="00A11576">
        <w:tc>
          <w:tcPr>
            <w:tcW w:w="9070" w:type="dxa"/>
          </w:tcPr>
          <w:p w14:paraId="15D4CDB7" w14:textId="77777777" w:rsidR="0034300A" w:rsidRPr="0034300A" w:rsidRDefault="0034300A" w:rsidP="0034300A">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1FE49AFB" w14:textId="77777777" w:rsidR="0034300A" w:rsidRPr="0034300A" w:rsidRDefault="0034300A" w:rsidP="0034300A">
            <w:pPr>
              <w:spacing w:after="0" w:line="240" w:lineRule="auto"/>
              <w:rPr>
                <w:rFonts w:ascii="Arial" w:eastAsia="Times New Roman" w:hAnsi="Arial" w:cs="Arial"/>
                <w:color w:val="00B050"/>
                <w:sz w:val="18"/>
                <w:szCs w:val="18"/>
                <w:lang w:eastAsia="sl-SI"/>
              </w:rPr>
            </w:pPr>
          </w:p>
        </w:tc>
      </w:tr>
      <w:tr w:rsidR="0034300A" w:rsidRPr="0034300A" w14:paraId="5CBD74F8" w14:textId="77777777" w:rsidTr="00A11576">
        <w:tc>
          <w:tcPr>
            <w:tcW w:w="9070" w:type="dxa"/>
          </w:tcPr>
          <w:p w14:paraId="2E75B149"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 xml:space="preserve">Glavni izvajalec  s podpisom te pogodbe (za vse tiste podizvajalce, ki od naročnika zahtevajo neposredno plačilo), pooblašča naročnika, da na podlagi potrjenega računa oziroma situacije s strani glavnega izvajalca  neposredno plačuje podizvajalcu/em in prilaga soglasje podizvajalca/ev, na podlagi katerega/ih naročnik namesto glavnega izvajalca poravna podizvajalčevo terjatev do glavnega izvajalca. </w:t>
            </w:r>
          </w:p>
          <w:p w14:paraId="741F15DB" w14:textId="77777777" w:rsidR="0034300A" w:rsidRPr="0034300A" w:rsidRDefault="0034300A" w:rsidP="0034300A">
            <w:pPr>
              <w:spacing w:after="0"/>
              <w:jc w:val="both"/>
              <w:rPr>
                <w:rFonts w:ascii="Arial" w:eastAsia="Times New Roman" w:hAnsi="Arial" w:cs="Arial"/>
                <w:sz w:val="18"/>
                <w:szCs w:val="18"/>
                <w:lang w:eastAsia="sl-SI"/>
              </w:rPr>
            </w:pPr>
          </w:p>
          <w:p w14:paraId="679678A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12A08A73" w14:textId="77777777" w:rsidR="0034300A" w:rsidRPr="0034300A" w:rsidRDefault="0034300A" w:rsidP="0034300A">
            <w:pPr>
              <w:spacing w:after="0"/>
              <w:jc w:val="both"/>
              <w:rPr>
                <w:rFonts w:ascii="Arial" w:eastAsia="Times New Roman" w:hAnsi="Arial" w:cs="Arial"/>
                <w:sz w:val="18"/>
                <w:szCs w:val="18"/>
                <w:lang w:eastAsia="sl-SI"/>
              </w:rPr>
            </w:pPr>
          </w:p>
          <w:p w14:paraId="33EC0C16"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podizvajanje:</w:t>
            </w:r>
          </w:p>
          <w:p w14:paraId="01986536" w14:textId="77777777" w:rsidR="0034300A" w:rsidRPr="0034300A" w:rsidRDefault="0034300A" w:rsidP="0034300A">
            <w:pPr>
              <w:spacing w:after="0"/>
              <w:ind w:left="992"/>
              <w:jc w:val="both"/>
              <w:rPr>
                <w:rFonts w:ascii="Arial" w:eastAsia="Times New Roman" w:hAnsi="Arial" w:cs="Arial"/>
                <w:sz w:val="18"/>
                <w:szCs w:val="18"/>
                <w:lang w:eastAsia="sl-SI"/>
              </w:rPr>
            </w:pPr>
          </w:p>
          <w:p w14:paraId="4E6F8B74" w14:textId="77777777" w:rsidR="0034300A" w:rsidRPr="0034300A" w:rsidRDefault="0034300A" w:rsidP="00CA26F2">
            <w:pPr>
              <w:numPr>
                <w:ilvl w:val="0"/>
                <w:numId w:val="54"/>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2845BBE2" w14:textId="77777777" w:rsidR="0034300A" w:rsidRPr="0034300A" w:rsidRDefault="0034300A" w:rsidP="0034300A">
            <w:pPr>
              <w:spacing w:after="0"/>
              <w:ind w:left="992"/>
              <w:jc w:val="both"/>
              <w:rPr>
                <w:rFonts w:ascii="Arial" w:eastAsia="Times New Roman" w:hAnsi="Arial" w:cs="Arial"/>
                <w:sz w:val="18"/>
                <w:szCs w:val="18"/>
                <w:lang w:eastAsia="sl-SI"/>
              </w:rPr>
            </w:pPr>
          </w:p>
          <w:p w14:paraId="16458AC5"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04E96DDA" w14:textId="77777777" w:rsidR="0034300A" w:rsidRPr="0034300A" w:rsidRDefault="0034300A" w:rsidP="0034300A">
            <w:pPr>
              <w:spacing w:after="0"/>
              <w:ind w:left="708"/>
              <w:jc w:val="both"/>
              <w:rPr>
                <w:rFonts w:ascii="Arial" w:eastAsia="Times New Roman" w:hAnsi="Arial" w:cs="Arial"/>
                <w:sz w:val="18"/>
                <w:szCs w:val="18"/>
                <w:lang w:eastAsia="sl-SI"/>
              </w:rPr>
            </w:pPr>
          </w:p>
          <w:p w14:paraId="0A280636" w14:textId="77777777" w:rsidR="0034300A" w:rsidRPr="0034300A" w:rsidRDefault="0034300A" w:rsidP="0034300A">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3C82FA11" w14:textId="77777777" w:rsidR="0034300A" w:rsidRPr="0034300A" w:rsidRDefault="0034300A" w:rsidP="0034300A">
            <w:pPr>
              <w:spacing w:after="0"/>
              <w:ind w:left="992"/>
              <w:jc w:val="both"/>
              <w:rPr>
                <w:rFonts w:ascii="Arial" w:eastAsia="Times New Roman" w:hAnsi="Arial" w:cs="Arial"/>
                <w:sz w:val="18"/>
                <w:szCs w:val="18"/>
                <w:lang w:eastAsia="sl-SI"/>
              </w:rPr>
            </w:pPr>
          </w:p>
          <w:p w14:paraId="07C03DB7"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750C394B" w14:textId="77777777" w:rsidR="0034300A" w:rsidRPr="0034300A" w:rsidRDefault="0034300A" w:rsidP="0034300A">
            <w:pPr>
              <w:spacing w:after="0"/>
              <w:jc w:val="both"/>
              <w:rPr>
                <w:rFonts w:ascii="Arial" w:eastAsia="Times New Roman" w:hAnsi="Arial" w:cs="Arial"/>
                <w:sz w:val="18"/>
                <w:szCs w:val="18"/>
                <w:lang w:eastAsia="sl-SI"/>
              </w:rPr>
            </w:pPr>
          </w:p>
          <w:p w14:paraId="70FEEBB4"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7EA54329"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250E75F4"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36CFE76F"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60EE6656" w14:textId="77777777" w:rsidR="0034300A" w:rsidRPr="0034300A" w:rsidRDefault="0034300A" w:rsidP="00CA26F2">
            <w:pPr>
              <w:numPr>
                <w:ilvl w:val="0"/>
                <w:numId w:val="55"/>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34D8E95A" w14:textId="77777777" w:rsidR="0034300A" w:rsidRPr="0034300A" w:rsidRDefault="0034300A" w:rsidP="00CA26F2">
            <w:pPr>
              <w:numPr>
                <w:ilvl w:val="0"/>
                <w:numId w:val="55"/>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007D020F" w14:textId="77777777" w:rsidR="0034300A" w:rsidRPr="0034300A" w:rsidRDefault="0034300A" w:rsidP="00CA26F2">
            <w:pPr>
              <w:numPr>
                <w:ilvl w:val="0"/>
                <w:numId w:val="55"/>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56C49D30" w14:textId="77777777" w:rsidR="0034300A" w:rsidRPr="0034300A" w:rsidRDefault="0034300A" w:rsidP="0034300A">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4FCF2CE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59FB7A61" w14:textId="77777777" w:rsidR="0034300A" w:rsidRPr="0034300A" w:rsidRDefault="0034300A" w:rsidP="0034300A">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1F92C5DD" w14:textId="77777777" w:rsidR="0034300A" w:rsidRPr="0034300A" w:rsidRDefault="0034300A" w:rsidP="0034300A">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6B3D2515" w14:textId="77777777" w:rsidR="0034300A" w:rsidRPr="0034300A" w:rsidRDefault="0034300A" w:rsidP="0034300A">
      <w:pPr>
        <w:spacing w:after="0" w:line="240" w:lineRule="auto"/>
        <w:ind w:right="23"/>
        <w:rPr>
          <w:rFonts w:ascii="Arial" w:eastAsia="Times New Roman" w:hAnsi="Arial" w:cs="Arial"/>
          <w:color w:val="000000"/>
          <w:sz w:val="18"/>
          <w:szCs w:val="18"/>
          <w:lang w:eastAsia="x-none"/>
        </w:rPr>
      </w:pPr>
    </w:p>
    <w:p w14:paraId="23C4926A" w14:textId="77777777" w:rsidR="0034300A" w:rsidRPr="0034300A" w:rsidRDefault="0034300A" w:rsidP="00CA26F2">
      <w:pPr>
        <w:numPr>
          <w:ilvl w:val="0"/>
          <w:numId w:val="49"/>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4731A2A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563AD390" w14:textId="77777777" w:rsidR="0034300A" w:rsidRPr="0034300A" w:rsidRDefault="0034300A" w:rsidP="00CA26F2">
      <w:pPr>
        <w:numPr>
          <w:ilvl w:val="1"/>
          <w:numId w:val="50"/>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29D319C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229182D3" w14:textId="562C3FC8" w:rsidR="0034300A" w:rsidRPr="0034300A" w:rsidRDefault="0034300A" w:rsidP="00CA26F2">
      <w:pPr>
        <w:numPr>
          <w:ilvl w:val="0"/>
          <w:numId w:val="51"/>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Izročiti finančno zavarovanje za dobro izvedbo pogodbenih obveznosti (</w:t>
      </w:r>
      <w:r w:rsidR="00BD1EB9">
        <w:rPr>
          <w:rFonts w:ascii="Arial" w:eastAsia="Calibri" w:hAnsi="Arial" w:cs="Arial"/>
          <w:sz w:val="18"/>
          <w:szCs w:val="18"/>
          <w:lang w:eastAsia="x-none"/>
        </w:rPr>
        <w:t>Menično izjavo in bianco menico</w:t>
      </w:r>
      <w:r w:rsidRPr="0034300A">
        <w:rPr>
          <w:rFonts w:ascii="Arial" w:eastAsia="Calibri" w:hAnsi="Arial" w:cs="Arial"/>
          <w:sz w:val="18"/>
          <w:szCs w:val="18"/>
          <w:lang w:eastAsia="x-none"/>
        </w:rPr>
        <w:t>) v višini 10% pogodbene vrednosti vključno 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sidR="00F140A7">
        <w:rPr>
          <w:rFonts w:ascii="Arial" w:eastAsia="Calibri" w:hAnsi="Arial" w:cs="Arial"/>
          <w:sz w:val="18"/>
          <w:szCs w:val="18"/>
          <w:lang w:eastAsia="x-none"/>
        </w:rPr>
        <w:t>36</w:t>
      </w:r>
      <w:r w:rsidRPr="0034300A">
        <w:rPr>
          <w:rFonts w:ascii="Arial" w:eastAsia="Calibri" w:hAnsi="Arial" w:cs="Arial"/>
          <w:sz w:val="18"/>
          <w:szCs w:val="18"/>
          <w:lang w:eastAsia="x-none"/>
        </w:rPr>
        <w:t xml:space="preserve"> mesecev)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435498B7" w14:textId="77777777" w:rsidR="0034300A" w:rsidRPr="0034300A" w:rsidRDefault="0034300A" w:rsidP="0034300A">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1F7389F0" w14:textId="77777777" w:rsidR="0034300A" w:rsidRPr="0034300A" w:rsidRDefault="0034300A" w:rsidP="00CA26F2">
      <w:pPr>
        <w:numPr>
          <w:ilvl w:val="0"/>
          <w:numId w:val="38"/>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w:t>
      </w:r>
      <w:r w:rsidRPr="0034300A">
        <w:rPr>
          <w:rFonts w:ascii="Arial" w:eastAsia="Times New Roman" w:hAnsi="Arial" w:cs="Arial"/>
          <w:sz w:val="18"/>
          <w:szCs w:val="18"/>
          <w:lang w:eastAsia="x-none"/>
        </w:rPr>
        <w:lastRenderedPageBreak/>
        <w:t xml:space="preserve">pogodbi št. ___________ - SM 845-0801, referenca/sklic na št. 20010. Kot dokazilo o vplačilu denarnega depozita predloži dobavitelj naročniku potrdilo o izvršenem vplačilu.  </w:t>
      </w:r>
    </w:p>
    <w:p w14:paraId="2E7F6D6B" w14:textId="77777777" w:rsidR="0034300A" w:rsidRPr="0034300A" w:rsidRDefault="0034300A" w:rsidP="0034300A">
      <w:pPr>
        <w:spacing w:after="0"/>
        <w:jc w:val="both"/>
        <w:rPr>
          <w:rFonts w:ascii="Arial" w:eastAsia="Times New Roman" w:hAnsi="Arial" w:cs="Arial"/>
          <w:sz w:val="18"/>
          <w:szCs w:val="18"/>
          <w:lang w:eastAsia="x-none"/>
        </w:rPr>
      </w:pPr>
    </w:p>
    <w:p w14:paraId="6995624F" w14:textId="77777777" w:rsidR="0034300A" w:rsidRPr="0034300A" w:rsidRDefault="0034300A" w:rsidP="0034300A">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Po preteku zgoraj navedenega obdobja trajanja finančnega zavarovanja bo naročnik denarni depozit neobrestovan vrnil dobavitelju na njegov TRR.</w:t>
      </w:r>
    </w:p>
    <w:p w14:paraId="22E952A2"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C13D3D6" w14:textId="77777777" w:rsidR="0034300A" w:rsidRPr="0034300A" w:rsidRDefault="0034300A" w:rsidP="00CA26F2">
      <w:pPr>
        <w:numPr>
          <w:ilvl w:val="1"/>
          <w:numId w:val="50"/>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4FB2A16B" w14:textId="77777777" w:rsidR="0034300A" w:rsidRPr="0034300A" w:rsidRDefault="0034300A" w:rsidP="00CA26F2">
      <w:pPr>
        <w:numPr>
          <w:ilvl w:val="0"/>
          <w:numId w:val="51"/>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12E75646" w14:textId="77777777" w:rsidR="0034300A" w:rsidRPr="0034300A" w:rsidRDefault="0034300A" w:rsidP="00CA26F2">
      <w:pPr>
        <w:numPr>
          <w:ilvl w:val="0"/>
          <w:numId w:val="51"/>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4FE56B15" w14:textId="77777777" w:rsidR="0034300A" w:rsidRPr="0034300A" w:rsidRDefault="0034300A" w:rsidP="00CA26F2">
      <w:pPr>
        <w:numPr>
          <w:ilvl w:val="0"/>
          <w:numId w:val="51"/>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2F49F28D" w14:textId="77777777" w:rsidR="0034300A" w:rsidRPr="0034300A" w:rsidRDefault="0034300A" w:rsidP="00CA26F2">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42EAD09B" w14:textId="77777777" w:rsidR="0034300A" w:rsidRPr="0034300A" w:rsidRDefault="0034300A" w:rsidP="00CA26F2">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4551ABCA" w14:textId="77777777" w:rsidR="0034300A" w:rsidRPr="0034300A" w:rsidRDefault="0034300A" w:rsidP="00CA26F2">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69384A48" w14:textId="77777777" w:rsidR="0034300A" w:rsidRPr="0034300A" w:rsidRDefault="0034300A" w:rsidP="00CA26F2">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2F86AD8F" w14:textId="77777777" w:rsidR="0034300A" w:rsidRPr="0034300A" w:rsidRDefault="0034300A" w:rsidP="00CA26F2">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5CBD1506" w14:textId="77777777" w:rsidR="0034300A" w:rsidRPr="0034300A" w:rsidRDefault="0034300A" w:rsidP="00CA26F2">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5CDC6B5B" w14:textId="77777777" w:rsidR="0034300A" w:rsidRPr="0034300A" w:rsidRDefault="0034300A" w:rsidP="00CA26F2">
      <w:pPr>
        <w:numPr>
          <w:ilvl w:val="0"/>
          <w:numId w:val="51"/>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0F0F7CA5"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02D7FB6" w14:textId="77777777" w:rsidR="0034300A" w:rsidRPr="0034300A" w:rsidRDefault="0034300A" w:rsidP="00CA26F2">
      <w:pPr>
        <w:numPr>
          <w:ilvl w:val="0"/>
          <w:numId w:val="50"/>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4C8944AE" w14:textId="77777777" w:rsidR="0034300A" w:rsidRPr="0034300A" w:rsidRDefault="0034300A" w:rsidP="0034300A">
      <w:pPr>
        <w:tabs>
          <w:tab w:val="left" w:pos="567"/>
        </w:tabs>
        <w:spacing w:after="0" w:line="240" w:lineRule="auto"/>
        <w:ind w:left="360"/>
        <w:jc w:val="both"/>
        <w:rPr>
          <w:rFonts w:ascii="Arial" w:eastAsia="Times New Roman" w:hAnsi="Arial" w:cs="Arial"/>
          <w:b/>
          <w:sz w:val="18"/>
          <w:szCs w:val="18"/>
          <w:lang w:eastAsia="sl-SI"/>
        </w:rPr>
      </w:pPr>
    </w:p>
    <w:p w14:paraId="491C9FB3" w14:textId="77777777" w:rsidR="0034300A" w:rsidRPr="0034300A" w:rsidRDefault="0034300A" w:rsidP="00CA26F2">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6A2783B8"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08F5270D" w14:textId="77777777" w:rsidR="0034300A" w:rsidRPr="0034300A" w:rsidRDefault="0034300A" w:rsidP="00CA26F2">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3FE7E534"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3E50E0AB" w14:textId="77777777" w:rsidR="0034300A" w:rsidRPr="0034300A" w:rsidRDefault="0034300A" w:rsidP="00CA26F2">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3FC7E5B9" w14:textId="77777777" w:rsidR="0034300A" w:rsidRPr="0034300A" w:rsidRDefault="0034300A" w:rsidP="0034300A">
      <w:pPr>
        <w:spacing w:after="0"/>
        <w:rPr>
          <w:rFonts w:ascii="Arial" w:eastAsia="Times New Roman" w:hAnsi="Arial" w:cs="Arial"/>
          <w:sz w:val="18"/>
          <w:szCs w:val="18"/>
          <w:lang w:eastAsia="sl-SI"/>
        </w:rPr>
      </w:pPr>
    </w:p>
    <w:p w14:paraId="72C4CFBB" w14:textId="77777777" w:rsidR="0034300A" w:rsidRPr="0034300A" w:rsidRDefault="0034300A" w:rsidP="00CA26F2">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03623DD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AEBDD63" w14:textId="77777777" w:rsidR="0034300A" w:rsidRPr="0034300A" w:rsidRDefault="0034300A" w:rsidP="00CA26F2">
      <w:pPr>
        <w:numPr>
          <w:ilvl w:val="0"/>
          <w:numId w:val="50"/>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75990F34"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0BE941FE" w14:textId="77777777" w:rsidR="0034300A" w:rsidRPr="0034300A" w:rsidRDefault="0034300A" w:rsidP="00CA26F2">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0E9569BE" w14:textId="77777777" w:rsidR="0034300A" w:rsidRPr="0034300A" w:rsidRDefault="0034300A" w:rsidP="0034300A">
      <w:pPr>
        <w:spacing w:after="0" w:line="240" w:lineRule="auto"/>
        <w:rPr>
          <w:rFonts w:ascii="Arial" w:eastAsia="Times New Roman" w:hAnsi="Arial" w:cs="Arial"/>
          <w:sz w:val="18"/>
          <w:szCs w:val="18"/>
          <w:lang w:eastAsia="sl-SI"/>
        </w:rPr>
      </w:pPr>
    </w:p>
    <w:p w14:paraId="150667E8" w14:textId="77777777" w:rsidR="0034300A" w:rsidRPr="0034300A" w:rsidRDefault="0034300A" w:rsidP="00CA26F2">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31CCE681" w14:textId="77777777" w:rsidR="0034300A" w:rsidRPr="0034300A" w:rsidRDefault="0034300A" w:rsidP="00CA26F2">
      <w:pPr>
        <w:numPr>
          <w:ilvl w:val="0"/>
          <w:numId w:val="39"/>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1CB3B7AF" w14:textId="77777777" w:rsidR="0034300A" w:rsidRPr="0034300A" w:rsidRDefault="0034300A" w:rsidP="00CA26F2">
      <w:pPr>
        <w:numPr>
          <w:ilvl w:val="0"/>
          <w:numId w:val="39"/>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359A7FBA" w14:textId="77777777" w:rsidR="0034300A" w:rsidRPr="0034300A" w:rsidRDefault="0034300A" w:rsidP="00CA26F2">
      <w:pPr>
        <w:numPr>
          <w:ilvl w:val="0"/>
          <w:numId w:val="39"/>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0322E388" w14:textId="77777777" w:rsidR="0034300A" w:rsidRPr="0034300A" w:rsidRDefault="0034300A" w:rsidP="00CA26F2">
      <w:pPr>
        <w:numPr>
          <w:ilvl w:val="0"/>
          <w:numId w:val="39"/>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6C7F8D87" w14:textId="77777777" w:rsidR="0034300A" w:rsidRPr="0034300A" w:rsidRDefault="0034300A" w:rsidP="00CA26F2">
      <w:pPr>
        <w:numPr>
          <w:ilvl w:val="0"/>
          <w:numId w:val="39"/>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74656BED" w14:textId="77777777" w:rsidR="0034300A" w:rsidRPr="0034300A" w:rsidRDefault="0034300A" w:rsidP="0034300A">
      <w:pPr>
        <w:spacing w:after="0"/>
        <w:jc w:val="both"/>
        <w:rPr>
          <w:rFonts w:ascii="Arial" w:eastAsia="Calibri" w:hAnsi="Arial" w:cs="Arial"/>
          <w:sz w:val="18"/>
          <w:szCs w:val="18"/>
        </w:rPr>
      </w:pPr>
    </w:p>
    <w:p w14:paraId="71EA6BFD" w14:textId="77777777" w:rsidR="0034300A" w:rsidRPr="0034300A" w:rsidRDefault="0034300A" w:rsidP="0034300A">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493DC3B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18A3897" w14:textId="77777777" w:rsidR="0034300A" w:rsidRPr="0034300A" w:rsidRDefault="0034300A" w:rsidP="00CA26F2">
      <w:pPr>
        <w:numPr>
          <w:ilvl w:val="0"/>
          <w:numId w:val="50"/>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0EA9F564"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937AC76" w14:textId="77777777" w:rsidR="0034300A" w:rsidRPr="0034300A" w:rsidRDefault="0034300A" w:rsidP="00CA26F2">
      <w:pPr>
        <w:numPr>
          <w:ilvl w:val="1"/>
          <w:numId w:val="50"/>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57DFE802"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43D476F5" w14:textId="77777777" w:rsidR="0034300A" w:rsidRPr="0034300A" w:rsidRDefault="0034300A" w:rsidP="00CA26F2">
      <w:pPr>
        <w:numPr>
          <w:ilvl w:val="0"/>
          <w:numId w:val="46"/>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48E473DD" w14:textId="77777777" w:rsidR="0034300A" w:rsidRPr="0034300A" w:rsidRDefault="0034300A" w:rsidP="00CA26F2">
      <w:pPr>
        <w:numPr>
          <w:ilvl w:val="0"/>
          <w:numId w:val="46"/>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7F3DBD79" w14:textId="77777777" w:rsidR="0034300A" w:rsidRPr="0034300A" w:rsidRDefault="0034300A" w:rsidP="00CA26F2">
      <w:pPr>
        <w:numPr>
          <w:ilvl w:val="0"/>
          <w:numId w:val="46"/>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7E9AC323" w14:textId="77777777" w:rsidR="0034300A" w:rsidRPr="0034300A" w:rsidRDefault="0034300A" w:rsidP="0034300A">
      <w:pPr>
        <w:spacing w:after="120" w:line="240" w:lineRule="auto"/>
        <w:ind w:left="1068"/>
        <w:jc w:val="both"/>
        <w:rPr>
          <w:rFonts w:ascii="Arial" w:eastAsia="Times New Roman" w:hAnsi="Arial" w:cs="Arial"/>
          <w:sz w:val="18"/>
          <w:szCs w:val="18"/>
          <w:u w:val="single"/>
          <w:lang w:eastAsia="sl-SI"/>
        </w:rPr>
      </w:pPr>
    </w:p>
    <w:p w14:paraId="123D2368" w14:textId="77777777" w:rsidR="0034300A" w:rsidRPr="0034300A" w:rsidRDefault="0034300A" w:rsidP="00CA26F2">
      <w:pPr>
        <w:numPr>
          <w:ilvl w:val="1"/>
          <w:numId w:val="50"/>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za vzdrževanje oziroma sprejemanje pozivov so:</w:t>
      </w:r>
    </w:p>
    <w:p w14:paraId="4E8412D7" w14:textId="77777777" w:rsidR="0034300A" w:rsidRPr="0034300A" w:rsidRDefault="0034300A" w:rsidP="0034300A">
      <w:pPr>
        <w:spacing w:after="0" w:line="240" w:lineRule="auto"/>
        <w:rPr>
          <w:rFonts w:ascii="Arial" w:eastAsia="Times New Roman" w:hAnsi="Arial" w:cs="Arial"/>
          <w:sz w:val="18"/>
          <w:szCs w:val="18"/>
          <w:lang w:eastAsia="sl-SI"/>
        </w:rPr>
      </w:pPr>
    </w:p>
    <w:p w14:paraId="3BD39593" w14:textId="77777777" w:rsidR="0034300A" w:rsidRPr="0034300A" w:rsidRDefault="0034300A" w:rsidP="00CA26F2">
      <w:pPr>
        <w:numPr>
          <w:ilvl w:val="0"/>
          <w:numId w:val="53"/>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0FAD7AFB" w14:textId="77777777" w:rsidTr="00A11576">
        <w:tc>
          <w:tcPr>
            <w:tcW w:w="3712" w:type="dxa"/>
            <w:tcBorders>
              <w:top w:val="single" w:sz="4" w:space="0" w:color="auto"/>
              <w:left w:val="single" w:sz="4" w:space="0" w:color="auto"/>
              <w:bottom w:val="single" w:sz="4" w:space="0" w:color="auto"/>
              <w:right w:val="single" w:sz="4" w:space="0" w:color="auto"/>
            </w:tcBorders>
            <w:hideMark/>
          </w:tcPr>
          <w:p w14:paraId="3F1E0F94"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7F487F2C"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1B43B618"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0E9E922D" w14:textId="77777777" w:rsidTr="00A11576">
        <w:tc>
          <w:tcPr>
            <w:tcW w:w="3712" w:type="dxa"/>
            <w:tcBorders>
              <w:top w:val="single" w:sz="4" w:space="0" w:color="auto"/>
              <w:left w:val="single" w:sz="4" w:space="0" w:color="auto"/>
              <w:bottom w:val="single" w:sz="4" w:space="0" w:color="auto"/>
              <w:right w:val="single" w:sz="4" w:space="0" w:color="auto"/>
            </w:tcBorders>
          </w:tcPr>
          <w:p w14:paraId="0D53B4DF"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F4E7FA3"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1838BFF"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6662B074" w14:textId="77777777" w:rsidTr="00A11576">
        <w:tc>
          <w:tcPr>
            <w:tcW w:w="3712" w:type="dxa"/>
            <w:tcBorders>
              <w:top w:val="single" w:sz="4" w:space="0" w:color="auto"/>
              <w:left w:val="single" w:sz="4" w:space="0" w:color="auto"/>
              <w:bottom w:val="single" w:sz="4" w:space="0" w:color="auto"/>
              <w:right w:val="single" w:sz="4" w:space="0" w:color="auto"/>
            </w:tcBorders>
          </w:tcPr>
          <w:p w14:paraId="745A885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02D29B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FA6A05B"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45B84386" w14:textId="77777777" w:rsidTr="00A11576">
        <w:tc>
          <w:tcPr>
            <w:tcW w:w="3712" w:type="dxa"/>
            <w:tcBorders>
              <w:top w:val="single" w:sz="4" w:space="0" w:color="auto"/>
              <w:left w:val="single" w:sz="4" w:space="0" w:color="auto"/>
              <w:bottom w:val="single" w:sz="4" w:space="0" w:color="auto"/>
              <w:right w:val="single" w:sz="4" w:space="0" w:color="auto"/>
            </w:tcBorders>
          </w:tcPr>
          <w:p w14:paraId="73183378"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27B80ED"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70DC12A"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49033F4D" w14:textId="77777777" w:rsidR="0034300A" w:rsidRPr="0034300A" w:rsidRDefault="0034300A" w:rsidP="0034300A">
      <w:pPr>
        <w:spacing w:after="0" w:line="260" w:lineRule="atLeast"/>
        <w:ind w:left="720"/>
        <w:contextualSpacing/>
        <w:jc w:val="both"/>
        <w:rPr>
          <w:rFonts w:ascii="Arial" w:eastAsia="Calibri" w:hAnsi="Arial" w:cs="Arial"/>
          <w:b/>
          <w:bCs/>
          <w:sz w:val="18"/>
          <w:szCs w:val="18"/>
        </w:rPr>
      </w:pPr>
    </w:p>
    <w:p w14:paraId="1CA03BBA" w14:textId="77777777" w:rsidR="0034300A" w:rsidRPr="0034300A" w:rsidRDefault="0034300A" w:rsidP="00CA26F2">
      <w:pPr>
        <w:numPr>
          <w:ilvl w:val="0"/>
          <w:numId w:val="53"/>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68AF4BE6" w14:textId="77777777" w:rsidTr="00A11576">
        <w:tc>
          <w:tcPr>
            <w:tcW w:w="3712" w:type="dxa"/>
            <w:tcBorders>
              <w:top w:val="single" w:sz="4" w:space="0" w:color="auto"/>
              <w:left w:val="single" w:sz="4" w:space="0" w:color="auto"/>
              <w:bottom w:val="single" w:sz="4" w:space="0" w:color="auto"/>
              <w:right w:val="single" w:sz="4" w:space="0" w:color="auto"/>
            </w:tcBorders>
            <w:hideMark/>
          </w:tcPr>
          <w:p w14:paraId="4A1FFE60"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486E7E5E"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51F2BFA7"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6331F328" w14:textId="77777777" w:rsidTr="00A11576">
        <w:tc>
          <w:tcPr>
            <w:tcW w:w="3712" w:type="dxa"/>
            <w:tcBorders>
              <w:top w:val="single" w:sz="4" w:space="0" w:color="auto"/>
              <w:left w:val="single" w:sz="4" w:space="0" w:color="auto"/>
              <w:bottom w:val="single" w:sz="4" w:space="0" w:color="auto"/>
              <w:right w:val="single" w:sz="4" w:space="0" w:color="auto"/>
            </w:tcBorders>
          </w:tcPr>
          <w:p w14:paraId="27FF956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313DBB4"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BE033D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75CC2BF" w14:textId="77777777" w:rsidTr="00A11576">
        <w:tc>
          <w:tcPr>
            <w:tcW w:w="3712" w:type="dxa"/>
            <w:tcBorders>
              <w:top w:val="single" w:sz="4" w:space="0" w:color="auto"/>
              <w:left w:val="single" w:sz="4" w:space="0" w:color="auto"/>
              <w:bottom w:val="single" w:sz="4" w:space="0" w:color="auto"/>
              <w:right w:val="single" w:sz="4" w:space="0" w:color="auto"/>
            </w:tcBorders>
          </w:tcPr>
          <w:p w14:paraId="0E4A31F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4F6B311C"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E47E65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3629622" w14:textId="77777777" w:rsidTr="00A11576">
        <w:tc>
          <w:tcPr>
            <w:tcW w:w="3712" w:type="dxa"/>
            <w:tcBorders>
              <w:top w:val="single" w:sz="4" w:space="0" w:color="auto"/>
              <w:left w:val="single" w:sz="4" w:space="0" w:color="auto"/>
              <w:bottom w:val="single" w:sz="4" w:space="0" w:color="auto"/>
              <w:right w:val="single" w:sz="4" w:space="0" w:color="auto"/>
            </w:tcBorders>
          </w:tcPr>
          <w:p w14:paraId="0CA7C7C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BA794C1"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7026ED5"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78264507" w14:textId="77777777" w:rsidR="0034300A" w:rsidRPr="0034300A" w:rsidRDefault="0034300A" w:rsidP="0034300A">
      <w:pPr>
        <w:spacing w:after="120" w:line="240" w:lineRule="auto"/>
        <w:ind w:left="708"/>
        <w:jc w:val="both"/>
        <w:rPr>
          <w:rFonts w:ascii="Arial" w:eastAsia="Times New Roman" w:hAnsi="Arial" w:cs="Arial"/>
          <w:sz w:val="18"/>
          <w:szCs w:val="18"/>
          <w:lang w:eastAsia="sl-SI"/>
        </w:rPr>
      </w:pPr>
    </w:p>
    <w:p w14:paraId="6F3323F6" w14:textId="77777777" w:rsidR="0034300A" w:rsidRPr="0034300A" w:rsidRDefault="0034300A" w:rsidP="00CA26F2">
      <w:pPr>
        <w:numPr>
          <w:ilvl w:val="0"/>
          <w:numId w:val="45"/>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17F78F7A" w14:textId="77777777" w:rsidR="0034300A" w:rsidRPr="0034300A" w:rsidRDefault="0034300A" w:rsidP="0034300A">
      <w:pPr>
        <w:spacing w:after="0"/>
        <w:jc w:val="both"/>
        <w:rPr>
          <w:rFonts w:ascii="Arial" w:eastAsia="Times New Roman" w:hAnsi="Arial" w:cs="Arial"/>
          <w:b/>
          <w:sz w:val="18"/>
          <w:szCs w:val="18"/>
          <w:lang w:eastAsia="sl-SI"/>
        </w:rPr>
      </w:pPr>
    </w:p>
    <w:p w14:paraId="0F47FF95" w14:textId="77777777" w:rsidR="0034300A" w:rsidRPr="0034300A" w:rsidRDefault="0034300A" w:rsidP="00CA26F2">
      <w:pPr>
        <w:numPr>
          <w:ilvl w:val="1"/>
          <w:numId w:val="45"/>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odložnim pogojem, da dobavitelj predloži finančno zavarovanje za dobro izvedbo pogodbenih obveznosti v skladu z 8.1 členom te pogodbe. Za dan podpisa obeh pogodbenih strank se šteje datum podpisa zadnje od pogodbenih strank. Pogodba je sklenjena v treh (3) izvodih, pri čemer prejem naročnik dva (2) izvoda, izvajalec pa en (1) izvod. </w:t>
      </w:r>
    </w:p>
    <w:p w14:paraId="5824BCD0" w14:textId="77777777" w:rsidR="0034300A" w:rsidRPr="0034300A" w:rsidRDefault="0034300A" w:rsidP="0034300A">
      <w:pPr>
        <w:spacing w:after="0"/>
        <w:ind w:left="709"/>
        <w:jc w:val="both"/>
        <w:rPr>
          <w:rFonts w:ascii="Arial" w:eastAsia="Times New Roman" w:hAnsi="Arial" w:cs="Arial"/>
          <w:iCs/>
          <w:sz w:val="18"/>
          <w:szCs w:val="18"/>
          <w:lang w:eastAsia="sl-SI"/>
        </w:rPr>
      </w:pPr>
    </w:p>
    <w:p w14:paraId="146C4E8F" w14:textId="77777777" w:rsidR="0034300A" w:rsidRPr="0034300A" w:rsidRDefault="0034300A" w:rsidP="00CA26F2">
      <w:pPr>
        <w:numPr>
          <w:ilvl w:val="1"/>
          <w:numId w:val="45"/>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1A0E7302" w14:textId="77777777" w:rsidR="0034300A" w:rsidRPr="0034300A" w:rsidRDefault="0034300A" w:rsidP="00CA26F2">
      <w:pPr>
        <w:numPr>
          <w:ilvl w:val="0"/>
          <w:numId w:val="4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375EC9E7" w14:textId="77777777" w:rsidR="0034300A" w:rsidRPr="0034300A" w:rsidRDefault="0034300A" w:rsidP="00CA26F2">
      <w:pPr>
        <w:numPr>
          <w:ilvl w:val="0"/>
          <w:numId w:val="4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4A7462E8" w14:textId="77777777" w:rsidR="0034300A" w:rsidRPr="0034300A" w:rsidRDefault="0034300A" w:rsidP="00CA26F2">
      <w:pPr>
        <w:numPr>
          <w:ilvl w:val="0"/>
          <w:numId w:val="4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6E033CC3" w14:textId="77777777" w:rsidR="0034300A" w:rsidRPr="0034300A" w:rsidRDefault="0034300A" w:rsidP="00CA26F2">
      <w:pPr>
        <w:numPr>
          <w:ilvl w:val="0"/>
          <w:numId w:val="4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0D3F06EB" w14:textId="77777777" w:rsidR="0034300A" w:rsidRPr="0034300A" w:rsidRDefault="0034300A" w:rsidP="00CA26F2">
      <w:pPr>
        <w:numPr>
          <w:ilvl w:val="0"/>
          <w:numId w:val="43"/>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45F9256F" w14:textId="77777777" w:rsidR="0034300A" w:rsidRPr="0082090C" w:rsidRDefault="0034300A" w:rsidP="0034300A">
      <w:pPr>
        <w:spacing w:after="0"/>
        <w:ind w:left="1057"/>
        <w:jc w:val="both"/>
        <w:rPr>
          <w:rFonts w:ascii="Arial" w:eastAsia="Times New Roman" w:hAnsi="Arial" w:cs="Arial"/>
          <w:bCs/>
          <w:sz w:val="18"/>
          <w:szCs w:val="18"/>
          <w:lang w:eastAsia="sl-SI"/>
        </w:rPr>
      </w:pPr>
      <w:r w:rsidRPr="0082090C">
        <w:rPr>
          <w:rFonts w:ascii="Arial" w:eastAsia="Times New Roman" w:hAnsi="Arial" w:cs="Arial"/>
          <w:bCs/>
          <w:sz w:val="18"/>
          <w:szCs w:val="18"/>
          <w:lang w:eastAsia="sl-SI"/>
        </w:rPr>
        <w:t>je ta pogodba nična.</w:t>
      </w:r>
    </w:p>
    <w:p w14:paraId="021DF8C8" w14:textId="77777777" w:rsidR="0034300A" w:rsidRPr="0034300A" w:rsidRDefault="0034300A" w:rsidP="00CA26F2">
      <w:pPr>
        <w:numPr>
          <w:ilvl w:val="1"/>
          <w:numId w:val="45"/>
        </w:numPr>
        <w:spacing w:after="0" w:line="240" w:lineRule="auto"/>
        <w:ind w:left="709" w:hanging="709"/>
        <w:contextualSpacing/>
        <w:jc w:val="both"/>
        <w:rPr>
          <w:rFonts w:ascii="Arial" w:eastAsia="Calibri" w:hAnsi="Arial" w:cs="Arial"/>
          <w:b/>
          <w:sz w:val="18"/>
          <w:szCs w:val="18"/>
        </w:rPr>
      </w:pPr>
    </w:p>
    <w:p w14:paraId="52DDC1E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063E1E8"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2DE53DA"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643B27B"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E22DBD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A57D789"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iCs/>
          <w:sz w:val="18"/>
          <w:szCs w:val="18"/>
          <w:lang w:eastAsia="sl-SI"/>
        </w:rPr>
      </w:pPr>
    </w:p>
    <w:p w14:paraId="76F49136" w14:textId="77777777" w:rsidR="0034300A" w:rsidRPr="0034300A" w:rsidRDefault="0034300A" w:rsidP="00CA26F2">
      <w:pPr>
        <w:numPr>
          <w:ilvl w:val="1"/>
          <w:numId w:val="45"/>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lastRenderedPageBreak/>
        <w:t>Pogodba solidarno zavezuje vsakokratne pravne naslednike tudi v primeru organizacijskih oziroma statusno –lastninskih sprememb.</w:t>
      </w:r>
    </w:p>
    <w:p w14:paraId="1F73BAC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5D14F5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9DE9247"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13.         PRILOGE</w:t>
      </w:r>
    </w:p>
    <w:p w14:paraId="2A9E926C"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06410E7" w14:textId="77777777" w:rsidR="0034300A" w:rsidRPr="0034300A" w:rsidRDefault="0034300A" w:rsidP="0034300A">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39E93553"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42AF8EF6" w14:textId="77777777" w:rsidR="0034300A" w:rsidRPr="0034300A" w:rsidRDefault="0034300A" w:rsidP="0034300A">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640C5D17"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495C2082"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6E57FD4E"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p>
    <w:p w14:paraId="409D909F"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77C20431" w14:textId="77777777" w:rsidR="0034300A" w:rsidRPr="0034300A" w:rsidRDefault="0034300A" w:rsidP="0034300A">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6927C33C"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3579C351"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1B46D132"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p>
    <w:p w14:paraId="7A559EE1" w14:textId="47C36457" w:rsidR="0034300A" w:rsidRPr="00731494" w:rsidRDefault="0034300A" w:rsidP="0034300A">
      <w:pPr>
        <w:spacing w:after="160" w:line="259" w:lineRule="auto"/>
        <w:rPr>
          <w:rFonts w:ascii="Arial Narrow" w:eastAsia="Times New Roman" w:hAnsi="Arial Narrow" w:cs="Arial"/>
          <w:b/>
          <w:lang w:eastAsia="sl-SI"/>
        </w:rPr>
      </w:pP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70076" w14:textId="77777777" w:rsidR="00874679" w:rsidRDefault="00874679" w:rsidP="006975C6">
      <w:pPr>
        <w:spacing w:after="0" w:line="240" w:lineRule="auto"/>
      </w:pPr>
      <w:r>
        <w:separator/>
      </w:r>
    </w:p>
  </w:endnote>
  <w:endnote w:type="continuationSeparator" w:id="0">
    <w:p w14:paraId="397899AF" w14:textId="77777777" w:rsidR="00874679" w:rsidRDefault="00874679" w:rsidP="006975C6">
      <w:pPr>
        <w:spacing w:after="0" w:line="240" w:lineRule="auto"/>
      </w:pPr>
      <w:r>
        <w:continuationSeparator/>
      </w:r>
    </w:p>
  </w:endnote>
  <w:endnote w:type="continuationNotice" w:id="1">
    <w:p w14:paraId="15F0AEBC" w14:textId="77777777" w:rsidR="00874679" w:rsidRDefault="008746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456F9D" w:rsidRPr="0086756A" w:rsidRDefault="00456F9D" w:rsidP="00432E71">
    <w:pPr>
      <w:pStyle w:val="Footer"/>
      <w:shd w:val="clear" w:color="auto" w:fill="FFFFFF" w:themeFill="background1"/>
      <w:ind w:left="7513"/>
      <w:jc w:val="center"/>
      <w:rPr>
        <w:rFonts w:ascii="Arial" w:hAnsi="Arial" w:cs="Arial"/>
        <w:sz w:val="10"/>
        <w:szCs w:val="10"/>
      </w:rPr>
    </w:pPr>
  </w:p>
  <w:p w14:paraId="01347CEE" w14:textId="77777777" w:rsidR="00456F9D" w:rsidRPr="00261B06" w:rsidRDefault="00000000" w:rsidP="00432E7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456F9D" w:rsidRPr="00261B06">
          <w:rPr>
            <w:rFonts w:ascii="Arial" w:hAnsi="Arial" w:cs="Arial"/>
            <w:sz w:val="18"/>
            <w:szCs w:val="18"/>
          </w:rPr>
          <w:fldChar w:fldCharType="begin"/>
        </w:r>
        <w:r w:rsidR="00456F9D" w:rsidRPr="00261B06">
          <w:rPr>
            <w:rFonts w:ascii="Arial" w:hAnsi="Arial" w:cs="Arial"/>
            <w:sz w:val="18"/>
            <w:szCs w:val="18"/>
          </w:rPr>
          <w:instrText xml:space="preserve"> PAGE   \* MERGEFORMAT </w:instrText>
        </w:r>
        <w:r w:rsidR="00456F9D" w:rsidRPr="00261B06">
          <w:rPr>
            <w:rFonts w:ascii="Arial" w:hAnsi="Arial" w:cs="Arial"/>
            <w:sz w:val="18"/>
            <w:szCs w:val="18"/>
          </w:rPr>
          <w:fldChar w:fldCharType="separate"/>
        </w:r>
        <w:r w:rsidR="00456F9D">
          <w:rPr>
            <w:rFonts w:ascii="Arial" w:hAnsi="Arial" w:cs="Arial"/>
            <w:sz w:val="18"/>
            <w:szCs w:val="18"/>
          </w:rPr>
          <w:t>2</w:t>
        </w:r>
        <w:r w:rsidR="00456F9D" w:rsidRPr="00261B06">
          <w:rPr>
            <w:rFonts w:ascii="Arial" w:hAnsi="Arial" w:cs="Arial"/>
            <w:noProof/>
            <w:sz w:val="18"/>
            <w:szCs w:val="18"/>
          </w:rPr>
          <w:fldChar w:fldCharType="end"/>
        </w:r>
      </w:sdtContent>
    </w:sdt>
  </w:p>
  <w:p w14:paraId="55A96823" w14:textId="77777777" w:rsidR="00456F9D" w:rsidRDefault="00456F9D" w:rsidP="00432E71">
    <w:pPr>
      <w:pStyle w:val="Footer"/>
      <w:jc w:val="center"/>
      <w:rPr>
        <w:rFonts w:ascii="Arial" w:hAnsi="Arial" w:cs="Arial"/>
        <w:sz w:val="18"/>
        <w:szCs w:val="18"/>
      </w:rPr>
    </w:pPr>
    <w:r>
      <w:rPr>
        <w:rFonts w:ascii="Arial" w:hAnsi="Arial" w:cs="Arial"/>
        <w:sz w:val="18"/>
        <w:szCs w:val="18"/>
      </w:rPr>
      <w:t>RAZPISNA DOKUMENTACIJA</w:t>
    </w:r>
  </w:p>
  <w:p w14:paraId="5F0CF0F6" w14:textId="77777777" w:rsidR="00456F9D" w:rsidRDefault="00456F9D" w:rsidP="00432E71">
    <w:pPr>
      <w:pStyle w:val="Footer"/>
      <w:jc w:val="center"/>
      <w:rPr>
        <w:rFonts w:ascii="Arial" w:hAnsi="Arial" w:cs="Arial"/>
        <w:sz w:val="18"/>
        <w:szCs w:val="18"/>
      </w:rPr>
    </w:pPr>
  </w:p>
  <w:p w14:paraId="2F869CB4" w14:textId="6A04E9FA" w:rsidR="00456F9D" w:rsidRPr="00432E71" w:rsidRDefault="00456F9D" w:rsidP="00753C19">
    <w:pPr>
      <w:pStyle w:val="Footer"/>
      <w:jc w:val="center"/>
      <w:rPr>
        <w:rFonts w:ascii="Arial" w:hAnsi="Arial" w:cs="Arial"/>
        <w:b/>
        <w:bCs/>
        <w:sz w:val="18"/>
        <w:szCs w:val="18"/>
      </w:rPr>
    </w:pPr>
    <w:r w:rsidRPr="00753C19">
      <w:rPr>
        <w:rFonts w:ascii="Arial" w:hAnsi="Arial" w:cs="Arial"/>
        <w:b/>
        <w:bCs/>
        <w:sz w:val="18"/>
        <w:szCs w:val="18"/>
      </w:rPr>
      <w:t>Nakup sistema za mikroskopijo in EEG za potrebe UKC Ljubljana</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456F9D" w:rsidRDefault="00456F9D" w:rsidP="00A11576">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456F9D" w:rsidRDefault="00456F9D" w:rsidP="00A11576">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456F9D" w:rsidRDefault="00456F9D" w:rsidP="00A11576">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456F9D" w:rsidRDefault="00456F9D" w:rsidP="00A11576">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456F9D" w:rsidRDefault="00456F9D" w:rsidP="00A11576">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E3FC" w14:textId="77777777" w:rsidR="00456F9D" w:rsidRDefault="00456F9D" w:rsidP="00A11576">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CEEA0" w14:textId="77777777" w:rsidR="00456F9D" w:rsidRDefault="00456F9D" w:rsidP="00A11576">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456F9D" w:rsidRDefault="00456F9D" w:rsidP="00A11576">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456F9D" w:rsidRDefault="00456F9D" w:rsidP="00A11576">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7600A" w14:textId="77777777" w:rsidR="00874679" w:rsidRDefault="00874679" w:rsidP="006975C6">
      <w:pPr>
        <w:spacing w:after="0" w:line="240" w:lineRule="auto"/>
      </w:pPr>
      <w:r>
        <w:separator/>
      </w:r>
    </w:p>
  </w:footnote>
  <w:footnote w:type="continuationSeparator" w:id="0">
    <w:p w14:paraId="4544DB62" w14:textId="77777777" w:rsidR="00874679" w:rsidRDefault="00874679" w:rsidP="006975C6">
      <w:pPr>
        <w:spacing w:after="0" w:line="240" w:lineRule="auto"/>
      </w:pPr>
      <w:r>
        <w:continuationSeparator/>
      </w:r>
    </w:p>
  </w:footnote>
  <w:footnote w:type="continuationNotice" w:id="1">
    <w:p w14:paraId="25B27590" w14:textId="77777777" w:rsidR="00874679" w:rsidRDefault="008746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456F9D" w:rsidRDefault="00456F9D" w:rsidP="00432E71">
    <w:pPr>
      <w:pStyle w:val="BodyText"/>
      <w:spacing w:line="14" w:lineRule="auto"/>
      <w:rPr>
        <w:sz w:val="20"/>
      </w:rPr>
    </w:pPr>
    <w:r w:rsidRPr="00B07C28">
      <w:rPr>
        <w:noProof/>
        <w:lang w:eastAsia="sl-SI"/>
      </w:rPr>
      <w:drawing>
        <wp:anchor distT="0" distB="0" distL="114300" distR="114300" simplePos="0" relativeHeight="251658242"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456F9D" w:rsidRDefault="00456F9D" w:rsidP="00432E71">
    <w:pPr>
      <w:pStyle w:val="Header"/>
    </w:pPr>
  </w:p>
  <w:p w14:paraId="38A8D3E6" w14:textId="77777777" w:rsidR="00456F9D" w:rsidRDefault="00456F9D" w:rsidP="00432E71">
    <w:pPr>
      <w:pStyle w:val="Header"/>
    </w:pPr>
  </w:p>
  <w:p w14:paraId="3FD602BC" w14:textId="77777777" w:rsidR="00456F9D" w:rsidRDefault="00456F9D" w:rsidP="00432E71">
    <w:pPr>
      <w:pStyle w:val="Header"/>
    </w:pPr>
  </w:p>
  <w:p w14:paraId="56B0DA13" w14:textId="77777777" w:rsidR="00456F9D" w:rsidRPr="00432E71" w:rsidRDefault="00456F9D" w:rsidP="0043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3"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4" w15:restartNumberingAfterBreak="0">
    <w:nsid w:val="09635572"/>
    <w:multiLevelType w:val="hybridMultilevel"/>
    <w:tmpl w:val="06506798"/>
    <w:lvl w:ilvl="0" w:tplc="0D4C89FC">
      <w:numFmt w:val="bullet"/>
      <w:lvlText w:val="-"/>
      <w:lvlJc w:val="left"/>
      <w:pPr>
        <w:ind w:left="720" w:hanging="360"/>
      </w:pPr>
      <w:rPr>
        <w:rFonts w:ascii="Helvetica" w:eastAsiaTheme="minorHAns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FB07BB3"/>
    <w:multiLevelType w:val="hybridMultilevel"/>
    <w:tmpl w:val="3E0264B8"/>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3210529"/>
    <w:multiLevelType w:val="hybridMultilevel"/>
    <w:tmpl w:val="6B08A288"/>
    <w:lvl w:ilvl="0" w:tplc="37DE919C">
      <w:start w:val="10"/>
      <w:numFmt w:val="bullet"/>
      <w:lvlText w:val="-"/>
      <w:lvlJc w:val="left"/>
      <w:pPr>
        <w:ind w:left="785" w:hanging="360"/>
      </w:pPr>
      <w:rPr>
        <w:rFonts w:ascii="Arial" w:eastAsiaTheme="minorHAnsi" w:hAnsi="Arial" w:cs="Aria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0"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1" w15:restartNumberingAfterBreak="0">
    <w:nsid w:val="166427CF"/>
    <w:multiLevelType w:val="hybridMultilevel"/>
    <w:tmpl w:val="409E615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19DD7B51"/>
    <w:multiLevelType w:val="hybridMultilevel"/>
    <w:tmpl w:val="3EB291A6"/>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126753"/>
    <w:multiLevelType w:val="hybridMultilevel"/>
    <w:tmpl w:val="3F48FC56"/>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18" w15:restartNumberingAfterBreak="0">
    <w:nsid w:val="28307E80"/>
    <w:multiLevelType w:val="hybridMultilevel"/>
    <w:tmpl w:val="8012B97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A6238EC"/>
    <w:multiLevelType w:val="hybridMultilevel"/>
    <w:tmpl w:val="C91AA838"/>
    <w:lvl w:ilvl="0" w:tplc="04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21" w15:restartNumberingAfterBreak="0">
    <w:nsid w:val="2C3C32FD"/>
    <w:multiLevelType w:val="hybridMultilevel"/>
    <w:tmpl w:val="B86CA0D6"/>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23"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4"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5"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6"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7" w15:restartNumberingAfterBreak="0">
    <w:nsid w:val="36372193"/>
    <w:multiLevelType w:val="hybridMultilevel"/>
    <w:tmpl w:val="5944DFB4"/>
    <w:lvl w:ilvl="0" w:tplc="88A21CB2">
      <w:start w:val="1"/>
      <w:numFmt w:val="upp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8A12CB7"/>
    <w:multiLevelType w:val="hybridMultilevel"/>
    <w:tmpl w:val="575A7572"/>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3A746D"/>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3AD7049B"/>
    <w:multiLevelType w:val="hybridMultilevel"/>
    <w:tmpl w:val="CC7AE35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0193535"/>
    <w:multiLevelType w:val="hybridMultilevel"/>
    <w:tmpl w:val="3AFEA7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43C10E4A"/>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8" w15:restartNumberingAfterBreak="0">
    <w:nsid w:val="49A91063"/>
    <w:multiLevelType w:val="hybridMultilevel"/>
    <w:tmpl w:val="ACC0D7EE"/>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0"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1"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42"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466153A"/>
    <w:multiLevelType w:val="hybridMultilevel"/>
    <w:tmpl w:val="2AD45180"/>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72C72C2"/>
    <w:multiLevelType w:val="multilevel"/>
    <w:tmpl w:val="B9AC6B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6" w15:restartNumberingAfterBreak="0">
    <w:nsid w:val="59FE1C1D"/>
    <w:multiLevelType w:val="singleLevel"/>
    <w:tmpl w:val="0000000A"/>
    <w:lvl w:ilvl="0">
      <w:start w:val="1"/>
      <w:numFmt w:val="decimal"/>
      <w:lvlText w:val="%1."/>
      <w:lvlJc w:val="left"/>
      <w:pPr>
        <w:tabs>
          <w:tab w:val="num" w:pos="360"/>
        </w:tabs>
        <w:ind w:left="360" w:hanging="360"/>
      </w:pPr>
      <w:rPr>
        <w:rFonts w:hint="default"/>
      </w:rPr>
    </w:lvl>
  </w:abstractNum>
  <w:abstractNum w:abstractNumId="47" w15:restartNumberingAfterBreak="0">
    <w:nsid w:val="5C7377F1"/>
    <w:multiLevelType w:val="hybridMultilevel"/>
    <w:tmpl w:val="5A328FE6"/>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0A601B3"/>
    <w:multiLevelType w:val="hybridMultilevel"/>
    <w:tmpl w:val="E05CBB78"/>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115328B"/>
    <w:multiLevelType w:val="hybridMultilevel"/>
    <w:tmpl w:val="2D741C1E"/>
    <w:lvl w:ilvl="0" w:tplc="46EC57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14B4623"/>
    <w:multiLevelType w:val="hybridMultilevel"/>
    <w:tmpl w:val="E7B83156"/>
    <w:lvl w:ilvl="0" w:tplc="F36E5352">
      <w:numFmt w:val="bullet"/>
      <w:lvlText w:val="-"/>
      <w:lvlJc w:val="left"/>
      <w:pPr>
        <w:ind w:left="720" w:hanging="360"/>
      </w:pPr>
      <w:rPr>
        <w:rFonts w:ascii="Verdana" w:eastAsia="Arial Unicode MS"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1C9301A"/>
    <w:multiLevelType w:val="hybridMultilevel"/>
    <w:tmpl w:val="4900E0CE"/>
    <w:lvl w:ilvl="0" w:tplc="04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52" w15:restartNumberingAfterBreak="0">
    <w:nsid w:val="63A861E5"/>
    <w:multiLevelType w:val="hybridMultilevel"/>
    <w:tmpl w:val="A91ACAE2"/>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4"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55"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56"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7"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8" w15:restartNumberingAfterBreak="0">
    <w:nsid w:val="6E964E0D"/>
    <w:multiLevelType w:val="hybridMultilevel"/>
    <w:tmpl w:val="1654D7A6"/>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F4D1B05"/>
    <w:multiLevelType w:val="hybridMultilevel"/>
    <w:tmpl w:val="67A6D5A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0606785"/>
    <w:multiLevelType w:val="hybridMultilevel"/>
    <w:tmpl w:val="5A526082"/>
    <w:lvl w:ilvl="0" w:tplc="F36E5352">
      <w:numFmt w:val="bullet"/>
      <w:lvlText w:val="-"/>
      <w:lvlJc w:val="left"/>
      <w:pPr>
        <w:ind w:left="720" w:hanging="360"/>
      </w:pPr>
      <w:rPr>
        <w:rFonts w:ascii="Verdana" w:eastAsia="Arial Unicode MS"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2" w15:restartNumberingAfterBreak="0">
    <w:nsid w:val="744A7F2D"/>
    <w:multiLevelType w:val="hybridMultilevel"/>
    <w:tmpl w:val="7DE06EAE"/>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4"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ABF4DF5"/>
    <w:multiLevelType w:val="hybridMultilevel"/>
    <w:tmpl w:val="0A9C855A"/>
    <w:lvl w:ilvl="0" w:tplc="04240017">
      <w:start w:val="1"/>
      <w:numFmt w:val="lowerLetter"/>
      <w:lvlText w:val="%1)"/>
      <w:lvlJc w:val="left"/>
      <w:pPr>
        <w:ind w:left="720" w:hanging="360"/>
      </w:pPr>
      <w:rPr>
        <w:rFonts w:hint="default"/>
        <w:b w:val="0"/>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7"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68"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69" w15:restartNumberingAfterBreak="0">
    <w:nsid w:val="7C396B43"/>
    <w:multiLevelType w:val="hybridMultilevel"/>
    <w:tmpl w:val="5CCEDE92"/>
    <w:lvl w:ilvl="0" w:tplc="04090005">
      <w:start w:val="1"/>
      <w:numFmt w:val="bullet"/>
      <w:lvlText w:val=""/>
      <w:lvlJc w:val="left"/>
      <w:pPr>
        <w:ind w:left="766" w:hanging="360"/>
      </w:pPr>
      <w:rPr>
        <w:rFonts w:ascii="Wingdings" w:hAnsi="Wingdings"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70"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71"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72"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33845320">
    <w:abstractNumId w:val="41"/>
  </w:num>
  <w:num w:numId="2" w16cid:durableId="548882750">
    <w:abstractNumId w:val="22"/>
  </w:num>
  <w:num w:numId="3" w16cid:durableId="690840747">
    <w:abstractNumId w:val="25"/>
  </w:num>
  <w:num w:numId="4" w16cid:durableId="1126200783">
    <w:abstractNumId w:val="68"/>
  </w:num>
  <w:num w:numId="5" w16cid:durableId="1335641958">
    <w:abstractNumId w:val="70"/>
  </w:num>
  <w:num w:numId="6" w16cid:durableId="471681234">
    <w:abstractNumId w:val="23"/>
  </w:num>
  <w:num w:numId="7" w16cid:durableId="1041904571">
    <w:abstractNumId w:val="26"/>
  </w:num>
  <w:num w:numId="8" w16cid:durableId="618487469">
    <w:abstractNumId w:val="71"/>
  </w:num>
  <w:num w:numId="9" w16cid:durableId="1152910440">
    <w:abstractNumId w:val="24"/>
  </w:num>
  <w:num w:numId="10" w16cid:durableId="237251348">
    <w:abstractNumId w:val="17"/>
  </w:num>
  <w:num w:numId="11" w16cid:durableId="1158300011">
    <w:abstractNumId w:val="10"/>
  </w:num>
  <w:num w:numId="12" w16cid:durableId="1189177566">
    <w:abstractNumId w:val="55"/>
  </w:num>
  <w:num w:numId="13" w16cid:durableId="165695537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1726803">
    <w:abstractNumId w:val="32"/>
  </w:num>
  <w:num w:numId="15" w16cid:durableId="852187983">
    <w:abstractNumId w:val="54"/>
  </w:num>
  <w:num w:numId="16" w16cid:durableId="772197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5276090">
    <w:abstractNumId w:val="12"/>
  </w:num>
  <w:num w:numId="18" w16cid:durableId="1863202813">
    <w:abstractNumId w:val="33"/>
  </w:num>
  <w:num w:numId="19" w16cid:durableId="1089959162">
    <w:abstractNumId w:val="1"/>
  </w:num>
  <w:num w:numId="20" w16cid:durableId="528416837">
    <w:abstractNumId w:val="42"/>
  </w:num>
  <w:num w:numId="21" w16cid:durableId="1791164935">
    <w:abstractNumId w:val="69"/>
  </w:num>
  <w:num w:numId="22" w16cid:durableId="1582371499">
    <w:abstractNumId w:val="7"/>
  </w:num>
  <w:num w:numId="23" w16cid:durableId="1735421979">
    <w:abstractNumId w:val="14"/>
  </w:num>
  <w:num w:numId="24" w16cid:durableId="669672913">
    <w:abstractNumId w:val="58"/>
  </w:num>
  <w:num w:numId="25" w16cid:durableId="1072116696">
    <w:abstractNumId w:val="21"/>
  </w:num>
  <w:num w:numId="26" w16cid:durableId="1476413020">
    <w:abstractNumId w:val="47"/>
  </w:num>
  <w:num w:numId="27" w16cid:durableId="65961364">
    <w:abstractNumId w:val="18"/>
  </w:num>
  <w:num w:numId="28" w16cid:durableId="1667630801">
    <w:abstractNumId w:val="15"/>
  </w:num>
  <w:num w:numId="29" w16cid:durableId="968784164">
    <w:abstractNumId w:val="38"/>
  </w:num>
  <w:num w:numId="30" w16cid:durableId="1345012511">
    <w:abstractNumId w:val="62"/>
  </w:num>
  <w:num w:numId="31" w16cid:durableId="1630430940">
    <w:abstractNumId w:val="11"/>
  </w:num>
  <w:num w:numId="32" w16cid:durableId="873805493">
    <w:abstractNumId w:val="52"/>
  </w:num>
  <w:num w:numId="33" w16cid:durableId="702363513">
    <w:abstractNumId w:val="48"/>
  </w:num>
  <w:num w:numId="34" w16cid:durableId="918248882">
    <w:abstractNumId w:val="29"/>
  </w:num>
  <w:num w:numId="35" w16cid:durableId="1940675154">
    <w:abstractNumId w:val="0"/>
  </w:num>
  <w:num w:numId="36" w16cid:durableId="208956068">
    <w:abstractNumId w:val="46"/>
  </w:num>
  <w:num w:numId="37" w16cid:durableId="64374306">
    <w:abstractNumId w:val="59"/>
  </w:num>
  <w:num w:numId="38" w16cid:durableId="2015329366">
    <w:abstractNumId w:val="63"/>
  </w:num>
  <w:num w:numId="39" w16cid:durableId="126558112">
    <w:abstractNumId w:val="39"/>
  </w:num>
  <w:num w:numId="40" w16cid:durableId="125875524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13467360">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00795386">
    <w:abstractNumId w:val="56"/>
  </w:num>
  <w:num w:numId="43" w16cid:durableId="1670057812">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83884337">
    <w:abstractNumId w:val="35"/>
  </w:num>
  <w:num w:numId="45" w16cid:durableId="673924634">
    <w:abstractNumId w:val="19"/>
  </w:num>
  <w:num w:numId="46" w16cid:durableId="1868642559">
    <w:abstractNumId w:val="2"/>
  </w:num>
  <w:num w:numId="47" w16cid:durableId="1776636153">
    <w:abstractNumId w:val="3"/>
  </w:num>
  <w:num w:numId="48" w16cid:durableId="1817918522">
    <w:abstractNumId w:val="8"/>
  </w:num>
  <w:num w:numId="49" w16cid:durableId="701637305">
    <w:abstractNumId w:val="37"/>
  </w:num>
  <w:num w:numId="50" w16cid:durableId="812255910">
    <w:abstractNumId w:val="66"/>
  </w:num>
  <w:num w:numId="51" w16cid:durableId="1963803883">
    <w:abstractNumId w:val="13"/>
  </w:num>
  <w:num w:numId="52" w16cid:durableId="213853683">
    <w:abstractNumId w:val="6"/>
  </w:num>
  <w:num w:numId="53" w16cid:durableId="1851064516">
    <w:abstractNumId w:val="40"/>
  </w:num>
  <w:num w:numId="54" w16cid:durableId="1646199603">
    <w:abstractNumId w:val="67"/>
  </w:num>
  <w:num w:numId="55" w16cid:durableId="973294414">
    <w:abstractNumId w:val="28"/>
  </w:num>
  <w:num w:numId="56" w16cid:durableId="405304908">
    <w:abstractNumId w:val="64"/>
  </w:num>
  <w:num w:numId="57" w16cid:durableId="2094692993">
    <w:abstractNumId w:val="57"/>
  </w:num>
  <w:num w:numId="58" w16cid:durableId="868370699">
    <w:abstractNumId w:val="65"/>
  </w:num>
  <w:num w:numId="59" w16cid:durableId="1522278761">
    <w:abstractNumId w:val="53"/>
  </w:num>
  <w:num w:numId="60" w16cid:durableId="1291129995">
    <w:abstractNumId w:val="49"/>
  </w:num>
  <w:num w:numId="61" w16cid:durableId="753281773">
    <w:abstractNumId w:val="36"/>
  </w:num>
  <w:num w:numId="62" w16cid:durableId="768702081">
    <w:abstractNumId w:val="30"/>
  </w:num>
  <w:num w:numId="63" w16cid:durableId="1239485563">
    <w:abstractNumId w:val="9"/>
  </w:num>
  <w:num w:numId="64" w16cid:durableId="1337805083">
    <w:abstractNumId w:val="60"/>
  </w:num>
  <w:num w:numId="65" w16cid:durableId="460927301">
    <w:abstractNumId w:val="50"/>
  </w:num>
  <w:num w:numId="66" w16cid:durableId="580453936">
    <w:abstractNumId w:val="44"/>
  </w:num>
  <w:num w:numId="67" w16cid:durableId="151915270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6848916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0711377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7918204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6793853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74726489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7305669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48153156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3854868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31071717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91424256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5219682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76340862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8645163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986460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66081507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42161180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94715258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82881402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933489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0709245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3407889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576433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8500294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31186550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319235687">
    <w:abstractNumId w:val="4"/>
  </w:num>
  <w:num w:numId="93" w16cid:durableId="1213886794">
    <w:abstractNumId w:val="34"/>
  </w:num>
  <w:num w:numId="94" w16cid:durableId="1118984018">
    <w:abstractNumId w:val="72"/>
  </w:num>
  <w:num w:numId="95" w16cid:durableId="1843428074">
    <w:abstractNumId w:val="51"/>
  </w:num>
  <w:num w:numId="96" w16cid:durableId="1457523901">
    <w:abstractNumId w:val="43"/>
  </w:num>
  <w:num w:numId="97" w16cid:durableId="1290625928">
    <w:abstractNumId w:val="27"/>
  </w:num>
  <w:num w:numId="98" w16cid:durableId="857347938">
    <w:abstractNumId w:val="20"/>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1B3"/>
    <w:rsid w:val="00021212"/>
    <w:rsid w:val="00027F41"/>
    <w:rsid w:val="0003346D"/>
    <w:rsid w:val="00036793"/>
    <w:rsid w:val="00037A49"/>
    <w:rsid w:val="00043DDE"/>
    <w:rsid w:val="00051AAD"/>
    <w:rsid w:val="00055A48"/>
    <w:rsid w:val="000728D4"/>
    <w:rsid w:val="0008204B"/>
    <w:rsid w:val="00091306"/>
    <w:rsid w:val="00097F4A"/>
    <w:rsid w:val="000B57E7"/>
    <w:rsid w:val="000C5527"/>
    <w:rsid w:val="000D124D"/>
    <w:rsid w:val="000D277D"/>
    <w:rsid w:val="000D4BFE"/>
    <w:rsid w:val="000E1D56"/>
    <w:rsid w:val="000E76C6"/>
    <w:rsid w:val="000F2512"/>
    <w:rsid w:val="001160CA"/>
    <w:rsid w:val="00124539"/>
    <w:rsid w:val="00127127"/>
    <w:rsid w:val="00134892"/>
    <w:rsid w:val="001353B1"/>
    <w:rsid w:val="00136E96"/>
    <w:rsid w:val="001418A3"/>
    <w:rsid w:val="001423A2"/>
    <w:rsid w:val="0015420A"/>
    <w:rsid w:val="00155AC0"/>
    <w:rsid w:val="001651A6"/>
    <w:rsid w:val="00173604"/>
    <w:rsid w:val="00192538"/>
    <w:rsid w:val="00192F02"/>
    <w:rsid w:val="00196FA9"/>
    <w:rsid w:val="001B4798"/>
    <w:rsid w:val="001C0433"/>
    <w:rsid w:val="001C3696"/>
    <w:rsid w:val="00204EDB"/>
    <w:rsid w:val="00217BD7"/>
    <w:rsid w:val="00232A76"/>
    <w:rsid w:val="0023606B"/>
    <w:rsid w:val="00237F53"/>
    <w:rsid w:val="002440D4"/>
    <w:rsid w:val="002634AA"/>
    <w:rsid w:val="0027203B"/>
    <w:rsid w:val="0027240B"/>
    <w:rsid w:val="00286E3B"/>
    <w:rsid w:val="00293F98"/>
    <w:rsid w:val="002D58B5"/>
    <w:rsid w:val="002E6EDE"/>
    <w:rsid w:val="0033249E"/>
    <w:rsid w:val="00337E4D"/>
    <w:rsid w:val="003417BA"/>
    <w:rsid w:val="0034300A"/>
    <w:rsid w:val="00343395"/>
    <w:rsid w:val="00347AED"/>
    <w:rsid w:val="00355FA8"/>
    <w:rsid w:val="003672D1"/>
    <w:rsid w:val="00380D35"/>
    <w:rsid w:val="00386D11"/>
    <w:rsid w:val="003A1AA2"/>
    <w:rsid w:val="003B1958"/>
    <w:rsid w:val="003B3D19"/>
    <w:rsid w:val="003C6D43"/>
    <w:rsid w:val="003D1DF7"/>
    <w:rsid w:val="003D3FD0"/>
    <w:rsid w:val="003F4971"/>
    <w:rsid w:val="003F6A31"/>
    <w:rsid w:val="0040721C"/>
    <w:rsid w:val="00426FC3"/>
    <w:rsid w:val="00430599"/>
    <w:rsid w:val="00432CAB"/>
    <w:rsid w:val="00432E71"/>
    <w:rsid w:val="00435805"/>
    <w:rsid w:val="00435DA3"/>
    <w:rsid w:val="00456F9D"/>
    <w:rsid w:val="004601A0"/>
    <w:rsid w:val="004601C1"/>
    <w:rsid w:val="004663BA"/>
    <w:rsid w:val="004702FB"/>
    <w:rsid w:val="00471503"/>
    <w:rsid w:val="00471A11"/>
    <w:rsid w:val="00481E7C"/>
    <w:rsid w:val="00491BCC"/>
    <w:rsid w:val="0049479E"/>
    <w:rsid w:val="004A0C03"/>
    <w:rsid w:val="004D2F9F"/>
    <w:rsid w:val="004D3709"/>
    <w:rsid w:val="004D5871"/>
    <w:rsid w:val="004E0A5D"/>
    <w:rsid w:val="004F2927"/>
    <w:rsid w:val="00517119"/>
    <w:rsid w:val="0051780E"/>
    <w:rsid w:val="0052142A"/>
    <w:rsid w:val="0053011A"/>
    <w:rsid w:val="00534071"/>
    <w:rsid w:val="00534F78"/>
    <w:rsid w:val="0053510E"/>
    <w:rsid w:val="00537639"/>
    <w:rsid w:val="005423BF"/>
    <w:rsid w:val="0054439F"/>
    <w:rsid w:val="00546FD8"/>
    <w:rsid w:val="0055382E"/>
    <w:rsid w:val="005976AC"/>
    <w:rsid w:val="005A5873"/>
    <w:rsid w:val="005B3521"/>
    <w:rsid w:val="005B6195"/>
    <w:rsid w:val="005E6322"/>
    <w:rsid w:val="005F06AB"/>
    <w:rsid w:val="00605AA8"/>
    <w:rsid w:val="006233C5"/>
    <w:rsid w:val="006347C3"/>
    <w:rsid w:val="00635168"/>
    <w:rsid w:val="00646B2D"/>
    <w:rsid w:val="00683CC7"/>
    <w:rsid w:val="00683D4F"/>
    <w:rsid w:val="00687BBC"/>
    <w:rsid w:val="00692AAD"/>
    <w:rsid w:val="006975C6"/>
    <w:rsid w:val="006A5918"/>
    <w:rsid w:val="006B0588"/>
    <w:rsid w:val="006B2936"/>
    <w:rsid w:val="006B294B"/>
    <w:rsid w:val="006B2E10"/>
    <w:rsid w:val="006C15DA"/>
    <w:rsid w:val="006E0678"/>
    <w:rsid w:val="006E5BB7"/>
    <w:rsid w:val="006F1DA5"/>
    <w:rsid w:val="006F2D82"/>
    <w:rsid w:val="006F44AE"/>
    <w:rsid w:val="006F5029"/>
    <w:rsid w:val="00701A24"/>
    <w:rsid w:val="007109D5"/>
    <w:rsid w:val="00714EF7"/>
    <w:rsid w:val="0071508F"/>
    <w:rsid w:val="0072080B"/>
    <w:rsid w:val="00727CE1"/>
    <w:rsid w:val="00731377"/>
    <w:rsid w:val="00731494"/>
    <w:rsid w:val="00742572"/>
    <w:rsid w:val="00753C19"/>
    <w:rsid w:val="0076648D"/>
    <w:rsid w:val="00766CC5"/>
    <w:rsid w:val="00785F39"/>
    <w:rsid w:val="00796B10"/>
    <w:rsid w:val="007A162C"/>
    <w:rsid w:val="007C21F0"/>
    <w:rsid w:val="007C2733"/>
    <w:rsid w:val="007C3EA0"/>
    <w:rsid w:val="007C56E7"/>
    <w:rsid w:val="007D6FB3"/>
    <w:rsid w:val="007E0E83"/>
    <w:rsid w:val="007E2A57"/>
    <w:rsid w:val="007E4101"/>
    <w:rsid w:val="007E7684"/>
    <w:rsid w:val="007F79E9"/>
    <w:rsid w:val="0080039B"/>
    <w:rsid w:val="0082090C"/>
    <w:rsid w:val="008278F5"/>
    <w:rsid w:val="00831765"/>
    <w:rsid w:val="008345B4"/>
    <w:rsid w:val="00843453"/>
    <w:rsid w:val="00843631"/>
    <w:rsid w:val="00846D4A"/>
    <w:rsid w:val="008635E6"/>
    <w:rsid w:val="0087414C"/>
    <w:rsid w:val="00874679"/>
    <w:rsid w:val="00880340"/>
    <w:rsid w:val="0088689D"/>
    <w:rsid w:val="008B29C8"/>
    <w:rsid w:val="008B72CE"/>
    <w:rsid w:val="008C4DA5"/>
    <w:rsid w:val="0090639A"/>
    <w:rsid w:val="00911E61"/>
    <w:rsid w:val="00912EFB"/>
    <w:rsid w:val="00926153"/>
    <w:rsid w:val="00927AC4"/>
    <w:rsid w:val="00930868"/>
    <w:rsid w:val="009325FE"/>
    <w:rsid w:val="00935755"/>
    <w:rsid w:val="00955000"/>
    <w:rsid w:val="00957E32"/>
    <w:rsid w:val="00960022"/>
    <w:rsid w:val="009756B8"/>
    <w:rsid w:val="009775CF"/>
    <w:rsid w:val="00977B32"/>
    <w:rsid w:val="009962BA"/>
    <w:rsid w:val="009A3613"/>
    <w:rsid w:val="009A3BDB"/>
    <w:rsid w:val="009A4FFB"/>
    <w:rsid w:val="009A6465"/>
    <w:rsid w:val="009C7593"/>
    <w:rsid w:val="009F1A4B"/>
    <w:rsid w:val="009F2552"/>
    <w:rsid w:val="009F5FF4"/>
    <w:rsid w:val="00A021C1"/>
    <w:rsid w:val="00A056A1"/>
    <w:rsid w:val="00A11576"/>
    <w:rsid w:val="00A15723"/>
    <w:rsid w:val="00A30A29"/>
    <w:rsid w:val="00A35D02"/>
    <w:rsid w:val="00A52073"/>
    <w:rsid w:val="00A52459"/>
    <w:rsid w:val="00A61BAE"/>
    <w:rsid w:val="00A83865"/>
    <w:rsid w:val="00AB4DB4"/>
    <w:rsid w:val="00AC332F"/>
    <w:rsid w:val="00AC5237"/>
    <w:rsid w:val="00AC5622"/>
    <w:rsid w:val="00AD7EC0"/>
    <w:rsid w:val="00AF14D9"/>
    <w:rsid w:val="00AF4793"/>
    <w:rsid w:val="00AF7FB0"/>
    <w:rsid w:val="00B037D1"/>
    <w:rsid w:val="00B05771"/>
    <w:rsid w:val="00B169F3"/>
    <w:rsid w:val="00B44E03"/>
    <w:rsid w:val="00B46A53"/>
    <w:rsid w:val="00B5219E"/>
    <w:rsid w:val="00B757D1"/>
    <w:rsid w:val="00B80748"/>
    <w:rsid w:val="00B80F91"/>
    <w:rsid w:val="00B92E1B"/>
    <w:rsid w:val="00B93434"/>
    <w:rsid w:val="00BA7314"/>
    <w:rsid w:val="00BC2D61"/>
    <w:rsid w:val="00BD1EB9"/>
    <w:rsid w:val="00BE2224"/>
    <w:rsid w:val="00BE7E6E"/>
    <w:rsid w:val="00C02EF0"/>
    <w:rsid w:val="00C1138F"/>
    <w:rsid w:val="00C115E6"/>
    <w:rsid w:val="00C125C6"/>
    <w:rsid w:val="00C24613"/>
    <w:rsid w:val="00C315C9"/>
    <w:rsid w:val="00C3645F"/>
    <w:rsid w:val="00C42AAA"/>
    <w:rsid w:val="00C4793C"/>
    <w:rsid w:val="00C801AB"/>
    <w:rsid w:val="00C80365"/>
    <w:rsid w:val="00C847AD"/>
    <w:rsid w:val="00C91728"/>
    <w:rsid w:val="00CA26F2"/>
    <w:rsid w:val="00CA35E3"/>
    <w:rsid w:val="00CA7FE6"/>
    <w:rsid w:val="00CB03E6"/>
    <w:rsid w:val="00CC0414"/>
    <w:rsid w:val="00CC0FCB"/>
    <w:rsid w:val="00CC696D"/>
    <w:rsid w:val="00CC71B4"/>
    <w:rsid w:val="00CD36AA"/>
    <w:rsid w:val="00CD6076"/>
    <w:rsid w:val="00CD6E25"/>
    <w:rsid w:val="00CE2BB1"/>
    <w:rsid w:val="00CF2BF2"/>
    <w:rsid w:val="00CF5EE3"/>
    <w:rsid w:val="00D03E04"/>
    <w:rsid w:val="00D257AC"/>
    <w:rsid w:val="00D31C97"/>
    <w:rsid w:val="00D35416"/>
    <w:rsid w:val="00D379CF"/>
    <w:rsid w:val="00D51955"/>
    <w:rsid w:val="00D60A0B"/>
    <w:rsid w:val="00D671D6"/>
    <w:rsid w:val="00D7467F"/>
    <w:rsid w:val="00D764FA"/>
    <w:rsid w:val="00D773B6"/>
    <w:rsid w:val="00D8109A"/>
    <w:rsid w:val="00D931BF"/>
    <w:rsid w:val="00D939C7"/>
    <w:rsid w:val="00DA5C77"/>
    <w:rsid w:val="00DB2305"/>
    <w:rsid w:val="00DB4A63"/>
    <w:rsid w:val="00DD2FA1"/>
    <w:rsid w:val="00DF2FCD"/>
    <w:rsid w:val="00E005AE"/>
    <w:rsid w:val="00E11D19"/>
    <w:rsid w:val="00E31728"/>
    <w:rsid w:val="00E42ED3"/>
    <w:rsid w:val="00E4691D"/>
    <w:rsid w:val="00E508AD"/>
    <w:rsid w:val="00E55B9D"/>
    <w:rsid w:val="00E72198"/>
    <w:rsid w:val="00E91F4E"/>
    <w:rsid w:val="00EB435D"/>
    <w:rsid w:val="00EB6276"/>
    <w:rsid w:val="00EC05F6"/>
    <w:rsid w:val="00EC1123"/>
    <w:rsid w:val="00ED41BC"/>
    <w:rsid w:val="00ED43C2"/>
    <w:rsid w:val="00ED5475"/>
    <w:rsid w:val="00ED6906"/>
    <w:rsid w:val="00EE0DA7"/>
    <w:rsid w:val="00EF3AE5"/>
    <w:rsid w:val="00F140A7"/>
    <w:rsid w:val="00F224CE"/>
    <w:rsid w:val="00F35500"/>
    <w:rsid w:val="00F37AEF"/>
    <w:rsid w:val="00F43257"/>
    <w:rsid w:val="00F644D8"/>
    <w:rsid w:val="00F70E67"/>
    <w:rsid w:val="00F71DF7"/>
    <w:rsid w:val="00F851F3"/>
    <w:rsid w:val="00F95EB4"/>
    <w:rsid w:val="00FA2E16"/>
    <w:rsid w:val="00FB0805"/>
    <w:rsid w:val="00FB3258"/>
    <w:rsid w:val="00FB5B8D"/>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Literatura - znanstveno,UEDAŞ Bullet,abc siralı,za tekst,Označevanje,List Paragraph2,Colorful List - Accent 11,Odstavek seznama_IP,Seznam_IP_1,Liste 1,Naslov .1,List Paragraph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BodyText">
    <w:name w:val="Body Text"/>
    <w:basedOn w:val="Normal"/>
    <w:link w:val="BodyTextChar"/>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BodyTextChar">
    <w:name w:val="Body Text Char"/>
    <w:basedOn w:val="DefaultParagraphFont"/>
    <w:link w:val="BodyText"/>
    <w:uiPriority w:val="1"/>
    <w:rsid w:val="00432E71"/>
    <w:rPr>
      <w:rFonts w:ascii="Arial Narrow" w:eastAsia="Arial" w:hAnsi="Arial Narrow" w:cs="Arial"/>
      <w:sz w:val="24"/>
      <w:szCs w:val="24"/>
    </w:rPr>
  </w:style>
  <w:style w:type="character" w:customStyle="1" w:styleId="ListParagraphChar">
    <w:name w:val="List Paragraph Char"/>
    <w:aliases w:val="Literatura - znanstveno Char,UEDAŞ Bullet Char,abc siralı Char,za tekst Char,Označevanje Char,List Paragraph2 Char,Colorful List - Accent 11 Char,Odstavek seznama_IP Char,Seznam_IP_1 Char,Liste 1 Char,Naslov .1 Char"/>
    <w:link w:val="ListParagraph"/>
    <w:uiPriority w:val="34"/>
    <w:qFormat/>
    <w:locked/>
    <w:rsid w:val="006B2E10"/>
    <w:rPr>
      <w:rFonts w:ascii="Helvetica" w:hAnsi="Helvetica"/>
    </w:rPr>
  </w:style>
  <w:style w:type="character" w:customStyle="1" w:styleId="cf01">
    <w:name w:val="cf01"/>
    <w:basedOn w:val="DefaultParagraphFont"/>
    <w:rsid w:val="006B2E10"/>
    <w:rPr>
      <w:rFonts w:ascii="Segoe UI" w:hAnsi="Segoe UI" w:cs="Segoe UI" w:hint="default"/>
      <w:sz w:val="18"/>
      <w:szCs w:val="18"/>
    </w:rPr>
  </w:style>
  <w:style w:type="character" w:styleId="Hyperlink">
    <w:name w:val="Hyperlink"/>
    <w:basedOn w:val="DefaultParagraphFont"/>
    <w:uiPriority w:val="99"/>
    <w:unhideWhenUsed/>
    <w:rsid w:val="00355FA8"/>
    <w:rPr>
      <w:color w:val="0000FF" w:themeColor="hyperlink"/>
      <w:u w:val="single"/>
    </w:rPr>
  </w:style>
  <w:style w:type="character" w:styleId="UnresolvedMention">
    <w:name w:val="Unresolved Mention"/>
    <w:basedOn w:val="DefaultParagraphFont"/>
    <w:uiPriority w:val="99"/>
    <w:semiHidden/>
    <w:unhideWhenUsed/>
    <w:rsid w:val="00355FA8"/>
    <w:rPr>
      <w:color w:val="605E5C"/>
      <w:shd w:val="clear" w:color="auto" w:fill="E1DFDD"/>
    </w:rPr>
  </w:style>
  <w:style w:type="paragraph" w:styleId="FootnoteText">
    <w:name w:val="footnote text"/>
    <w:basedOn w:val="Normal"/>
    <w:link w:val="FootnoteTextChar"/>
    <w:uiPriority w:val="99"/>
    <w:semiHidden/>
    <w:unhideWhenUsed/>
    <w:rsid w:val="00355F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5FA8"/>
    <w:rPr>
      <w:rFonts w:ascii="Helvetica" w:hAnsi="Helvetica"/>
      <w:sz w:val="20"/>
      <w:szCs w:val="20"/>
    </w:rPr>
  </w:style>
  <w:style w:type="character" w:styleId="FootnoteReference">
    <w:name w:val="footnote reference"/>
    <w:basedOn w:val="DefaultParagraphFont"/>
    <w:uiPriority w:val="99"/>
    <w:semiHidden/>
    <w:unhideWhenUsed/>
    <w:rsid w:val="00355FA8"/>
    <w:rPr>
      <w:vertAlign w:val="superscript"/>
    </w:rPr>
  </w:style>
  <w:style w:type="paragraph" w:customStyle="1" w:styleId="datumtevilka">
    <w:name w:val="datum številka"/>
    <w:basedOn w:val="Normal"/>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27203B"/>
    <w:rPr>
      <w:b/>
      <w:bCs/>
    </w:rPr>
  </w:style>
  <w:style w:type="paragraph" w:styleId="BodyText2">
    <w:name w:val="Body Text 2"/>
    <w:basedOn w:val="Normal"/>
    <w:link w:val="BodyText2Char"/>
    <w:uiPriority w:val="99"/>
    <w:unhideWhenUsed/>
    <w:rsid w:val="00546FD8"/>
    <w:pPr>
      <w:spacing w:after="120" w:line="480" w:lineRule="auto"/>
    </w:pPr>
  </w:style>
  <w:style w:type="character" w:customStyle="1" w:styleId="BodyText2Char">
    <w:name w:val="Body Text 2 Char"/>
    <w:basedOn w:val="DefaultParagraphFont"/>
    <w:link w:val="BodyText2"/>
    <w:uiPriority w:val="99"/>
    <w:rsid w:val="00546FD8"/>
    <w:rPr>
      <w:rFonts w:ascii="Helvetica" w:hAnsi="Helvetica"/>
    </w:rPr>
  </w:style>
  <w:style w:type="paragraph" w:styleId="CommentText">
    <w:name w:val="annotation text"/>
    <w:basedOn w:val="Normal"/>
    <w:link w:val="CommentTextChar"/>
    <w:uiPriority w:val="99"/>
    <w:unhideWhenUsed/>
    <w:rsid w:val="00546FD8"/>
    <w:pPr>
      <w:spacing w:line="240" w:lineRule="auto"/>
    </w:pPr>
    <w:rPr>
      <w:sz w:val="20"/>
      <w:szCs w:val="20"/>
    </w:rPr>
  </w:style>
  <w:style w:type="character" w:customStyle="1" w:styleId="CommentTextChar">
    <w:name w:val="Comment Text Char"/>
    <w:basedOn w:val="DefaultParagraphFont"/>
    <w:link w:val="CommentText"/>
    <w:uiPriority w:val="99"/>
    <w:rsid w:val="00546FD8"/>
    <w:rPr>
      <w:rFonts w:ascii="Helvetica" w:hAnsi="Helvetica"/>
      <w:sz w:val="20"/>
      <w:szCs w:val="20"/>
    </w:rPr>
  </w:style>
  <w:style w:type="character" w:styleId="Emphasis">
    <w:name w:val="Emphasis"/>
    <w:basedOn w:val="DefaultParagraphFont"/>
    <w:uiPriority w:val="20"/>
    <w:qFormat/>
    <w:rsid w:val="00546FD8"/>
    <w:rPr>
      <w:i/>
      <w:iCs/>
    </w:rPr>
  </w:style>
  <w:style w:type="table" w:customStyle="1" w:styleId="Tabela-mrea1">
    <w:name w:val="Tabela - mreža1"/>
    <w:basedOn w:val="TableNormal"/>
    <w:next w:val="TableGrid"/>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08AD"/>
    <w:pPr>
      <w:spacing w:after="0" w:line="240" w:lineRule="auto"/>
    </w:pPr>
    <w:rPr>
      <w:rFonts w:ascii="Helvetica" w:hAnsi="Helvetica"/>
    </w:rPr>
  </w:style>
  <w:style w:type="character" w:styleId="CommentReference">
    <w:name w:val="annotation reference"/>
    <w:basedOn w:val="DefaultParagraphFont"/>
    <w:uiPriority w:val="99"/>
    <w:semiHidden/>
    <w:unhideWhenUsed/>
    <w:rsid w:val="00A30A29"/>
    <w:rPr>
      <w:sz w:val="16"/>
      <w:szCs w:val="16"/>
    </w:rPr>
  </w:style>
  <w:style w:type="paragraph" w:styleId="CommentSubject">
    <w:name w:val="annotation subject"/>
    <w:basedOn w:val="CommentText"/>
    <w:next w:val="CommentText"/>
    <w:link w:val="CommentSubjectChar"/>
    <w:uiPriority w:val="99"/>
    <w:semiHidden/>
    <w:unhideWhenUsed/>
    <w:rsid w:val="00A30A29"/>
    <w:rPr>
      <w:b/>
      <w:bCs/>
    </w:rPr>
  </w:style>
  <w:style w:type="character" w:customStyle="1" w:styleId="CommentSubjectChar">
    <w:name w:val="Comment Subject Char"/>
    <w:basedOn w:val="CommentTextChar"/>
    <w:link w:val="CommentSubject"/>
    <w:uiPriority w:val="99"/>
    <w:semiHidden/>
    <w:rsid w:val="00A30A29"/>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8481E-7AD9-4C50-AD05-1E2C5BA81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12403</Words>
  <Characters>70698</Characters>
  <Application>Microsoft Office Word</Application>
  <DocSecurity>0</DocSecurity>
  <Lines>589</Lines>
  <Paragraphs>165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dcterms:created xsi:type="dcterms:W3CDTF">2025-04-14T11:45:00Z</dcterms:created>
  <dcterms:modified xsi:type="dcterms:W3CDTF">2025-04-14T11:46:00Z</dcterms:modified>
</cp:coreProperties>
</file>